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24693F" w14:textId="77777777" w:rsidR="00B93C62" w:rsidRDefault="00B93C62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w:drawing>
          <wp:anchor distT="0" distB="0" distL="114300" distR="114300" simplePos="0" relativeHeight="251660288" behindDoc="0" locked="0" layoutInCell="1" allowOverlap="1" wp14:anchorId="4326151F" wp14:editId="27050C06">
            <wp:simplePos x="0" y="0"/>
            <wp:positionH relativeFrom="column">
              <wp:posOffset>1964055</wp:posOffset>
            </wp:positionH>
            <wp:positionV relativeFrom="paragraph">
              <wp:posOffset>-233680</wp:posOffset>
            </wp:positionV>
            <wp:extent cx="2628900" cy="125031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B93C62" w14:paraId="3F37ABFC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2FE64CA9" w14:textId="77777777" w:rsidR="00B93C62" w:rsidRDefault="00B93C6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117C0C5" w14:textId="77777777" w:rsidR="00B93C62" w:rsidRDefault="00B93C6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14:paraId="774B0314" w14:textId="77777777" w:rsidR="00B93C62" w:rsidRDefault="00B93C6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13C21B57" w14:textId="77777777" w:rsidR="00B93C62" w:rsidRDefault="00B93C6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189FA2DD" w14:textId="77777777" w:rsidR="00B93C62" w:rsidRPr="00FA6F6F" w:rsidRDefault="00B93C6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sz w:val="8"/>
                <w:szCs w:val="8"/>
              </w:rPr>
            </w:pPr>
          </w:p>
        </w:tc>
      </w:tr>
    </w:tbl>
    <w:p w14:paraId="55CDC91F" w14:textId="77777777" w:rsidR="00B93C62" w:rsidRDefault="00B93C62" w:rsidP="00844DAA">
      <w:pPr>
        <w:tabs>
          <w:tab w:val="left" w:pos="851"/>
        </w:tabs>
        <w:sectPr w:rsidR="00B93C62" w:rsidSect="004376A3">
          <w:footerReference w:type="default" r:id="rId9"/>
          <w:pgSz w:w="11906" w:h="16838"/>
          <w:pgMar w:top="454" w:right="851" w:bottom="736" w:left="851" w:header="720" w:footer="283" w:gutter="0"/>
          <w:pgNumType w:start="1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B93C62" w14:paraId="60C5F540" w14:textId="77777777">
        <w:tc>
          <w:tcPr>
            <w:tcW w:w="9002" w:type="dxa"/>
            <w:shd w:val="clear" w:color="auto" w:fill="66CCFF"/>
          </w:tcPr>
          <w:p w14:paraId="52A99DA7" w14:textId="77777777" w:rsidR="00B93C62" w:rsidRDefault="00B93C62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5011DF04" w14:textId="77777777" w:rsidR="00B93C62" w:rsidRDefault="00B93C6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275" w:type="dxa"/>
            <w:shd w:val="clear" w:color="auto" w:fill="66CCFF"/>
          </w:tcPr>
          <w:p w14:paraId="58A58401" w14:textId="77777777" w:rsidR="00B93C62" w:rsidRDefault="00B93C62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</w:p>
        </w:tc>
      </w:tr>
    </w:tbl>
    <w:p w14:paraId="255E7EC1" w14:textId="77777777" w:rsidR="00B93C62" w:rsidRPr="00972CC5" w:rsidRDefault="00B93C62" w:rsidP="006C4338">
      <w:pPr>
        <w:tabs>
          <w:tab w:val="left" w:pos="851"/>
        </w:tabs>
        <w:rPr>
          <w:sz w:val="16"/>
          <w:szCs w:val="16"/>
        </w:rPr>
      </w:pPr>
    </w:p>
    <w:p w14:paraId="3531782C" w14:textId="77777777" w:rsidR="00B93C62" w:rsidRDefault="00B93C62" w:rsidP="00AC366C">
      <w:pPr>
        <w:pStyle w:val="Corpsdetexte31"/>
        <w:tabs>
          <w:tab w:val="left" w:pos="851"/>
        </w:tabs>
        <w:jc w:val="both"/>
      </w:pPr>
      <w:r>
        <w:rPr>
          <w:sz w:val="18"/>
          <w:szCs w:val="18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45DC0374" w14:textId="77777777" w:rsidR="00B93C62" w:rsidRPr="00972CC5" w:rsidRDefault="00B93C62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93C62" w14:paraId="78E4E1D5" w14:textId="77777777">
        <w:tc>
          <w:tcPr>
            <w:tcW w:w="10277" w:type="dxa"/>
            <w:shd w:val="clear" w:color="auto" w:fill="66CCFF"/>
          </w:tcPr>
          <w:p w14:paraId="247D6052" w14:textId="77777777" w:rsidR="00B93C62" w:rsidRDefault="00B93C62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7FB8A37C" w14:textId="77777777" w:rsidR="00B93C62" w:rsidRDefault="00B93C62" w:rsidP="006C4338">
      <w:pPr>
        <w:tabs>
          <w:tab w:val="left" w:pos="426"/>
          <w:tab w:val="left" w:pos="851"/>
        </w:tabs>
        <w:jc w:val="both"/>
      </w:pPr>
    </w:p>
    <w:p w14:paraId="176C4FD6" w14:textId="77777777" w:rsidR="002B2AD1" w:rsidRDefault="00B93C62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noProof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Objet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du marché ou de l’accord-cadre</w:t>
      </w:r>
      <w:r w:rsidR="002B2AD1">
        <w:rPr>
          <w:rFonts w:ascii="Arial" w:hAnsi="Arial" w:cs="Arial"/>
          <w:bCs/>
        </w:rPr>
        <w:t xml:space="preserve"> </w:t>
      </w:r>
      <w:r w:rsidRPr="00D66D15">
        <w:rPr>
          <w:rFonts w:ascii="Arial" w:hAnsi="Arial" w:cs="Arial"/>
          <w:b/>
          <w:noProof/>
          <w:sz w:val="24"/>
          <w:szCs w:val="24"/>
        </w:rPr>
        <w:t>: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D66D15">
        <w:rPr>
          <w:rFonts w:ascii="Arial" w:hAnsi="Arial" w:cs="Arial"/>
          <w:b/>
          <w:noProof/>
          <w:sz w:val="24"/>
          <w:szCs w:val="24"/>
        </w:rPr>
        <w:t>MARCHE</w:t>
      </w:r>
      <w:r>
        <w:rPr>
          <w:rFonts w:ascii="Arial" w:hAnsi="Arial" w:cs="Arial"/>
        </w:rPr>
        <w:t xml:space="preserve"> </w:t>
      </w:r>
      <w:r w:rsidRPr="00762866">
        <w:rPr>
          <w:rFonts w:ascii="Arial" w:hAnsi="Arial" w:cs="Arial"/>
          <w:b/>
          <w:noProof/>
          <w:sz w:val="24"/>
          <w:szCs w:val="24"/>
        </w:rPr>
        <w:t>2026A205T</w:t>
      </w:r>
    </w:p>
    <w:p w14:paraId="6964B6AB" w14:textId="313F6FD4" w:rsidR="00B93C62" w:rsidRDefault="00B93C62" w:rsidP="002B2AD1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sz w:val="24"/>
          <w:szCs w:val="24"/>
        </w:rPr>
      </w:pPr>
      <w:r w:rsidRPr="00762866">
        <w:rPr>
          <w:rFonts w:ascii="Arial" w:hAnsi="Arial" w:cs="Arial"/>
          <w:b/>
          <w:noProof/>
          <w:sz w:val="24"/>
          <w:szCs w:val="24"/>
        </w:rPr>
        <w:t>Restructuration de la bibliothèque E1 - IAE</w:t>
      </w:r>
    </w:p>
    <w:p w14:paraId="57C0AA3E" w14:textId="77777777" w:rsidR="00B93C62" w:rsidRPr="008B6CF6" w:rsidRDefault="00B93C62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16"/>
          <w:szCs w:val="16"/>
        </w:rPr>
      </w:pPr>
    </w:p>
    <w:p w14:paraId="154FEA7D" w14:textId="77777777" w:rsidR="00B93C62" w:rsidRPr="00DE6DF5" w:rsidRDefault="00B93C62" w:rsidP="00CC513D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</w:rPr>
        <w:sym w:font="Wingdings" w:char="F06E"/>
      </w:r>
      <w:r w:rsidRPr="00DE6DF5">
        <w:rPr>
          <w:rFonts w:ascii="Arial" w:hAnsi="Arial" w:cs="Arial"/>
          <w:spacing w:val="-10"/>
          <w:position w:val="-2"/>
        </w:rPr>
        <w:t xml:space="preserve">  </w:t>
      </w:r>
      <w:r w:rsidRPr="00DE6DF5">
        <w:rPr>
          <w:rFonts w:ascii="Arial" w:hAnsi="Arial" w:cs="Arial"/>
        </w:rPr>
        <w:t>Code CPV principal :</w:t>
      </w:r>
      <w:r w:rsidRPr="00DE6DF5">
        <w:rPr>
          <w:rFonts w:ascii="Arial" w:hAnsi="Arial" w:cs="Arial"/>
          <w:b/>
        </w:rPr>
        <w:t xml:space="preserve"> </w:t>
      </w:r>
      <w:r w:rsidRPr="00762866">
        <w:rPr>
          <w:rFonts w:ascii="Arial" w:hAnsi="Arial" w:cs="Arial"/>
          <w:b/>
          <w:noProof/>
        </w:rPr>
        <w:t>45453100-8 Travaux de remise en état.</w:t>
      </w:r>
      <w:r w:rsidRPr="00DE6DF5">
        <w:rPr>
          <w:rFonts w:ascii="Arial" w:hAnsi="Arial" w:cs="Arial"/>
        </w:rPr>
        <w:t xml:space="preserve"> </w:t>
      </w:r>
    </w:p>
    <w:p w14:paraId="35E36858" w14:textId="77777777" w:rsidR="00B93C62" w:rsidRPr="008B6CF6" w:rsidRDefault="00B93C62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6ABB81F8" w14:textId="77777777" w:rsidR="0097564C" w:rsidRDefault="00B93C62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noProof/>
          <w:lang w:eastAsia="fr-FR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  <w:lang w:eastAsia="fr-FR"/>
        </w:rPr>
        <w:sym w:font="Wingdings" w:char="F06E"/>
      </w:r>
      <w:r w:rsidRPr="00DE6DF5">
        <w:rPr>
          <w:rFonts w:ascii="Arial" w:hAnsi="Arial" w:cs="Arial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color w:val="FF0000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noProof/>
          <w:lang w:eastAsia="fr-FR"/>
        </w:rPr>
        <w:t>Lieu(x) d’exécution </w:t>
      </w:r>
      <w:r w:rsidRPr="002B2AD1">
        <w:rPr>
          <w:rFonts w:ascii="Arial" w:hAnsi="Arial" w:cs="Arial"/>
          <w:b/>
          <w:bCs/>
          <w:noProof/>
          <w:lang w:eastAsia="fr-FR"/>
        </w:rPr>
        <w:t>:</w:t>
      </w:r>
      <w:r w:rsidR="00B575AB" w:rsidRPr="002B2AD1">
        <w:rPr>
          <w:rFonts w:ascii="Arial" w:hAnsi="Arial" w:cs="Arial"/>
          <w:b/>
          <w:bCs/>
          <w:noProof/>
          <w:lang w:eastAsia="fr-FR"/>
        </w:rPr>
        <w:t xml:space="preserve"> </w:t>
      </w:r>
      <w:r w:rsidRPr="002B2AD1">
        <w:rPr>
          <w:rFonts w:ascii="Arial" w:hAnsi="Arial" w:cs="Arial"/>
          <w:b/>
          <w:bCs/>
          <w:noProof/>
          <w:lang w:eastAsia="fr-FR"/>
        </w:rPr>
        <w:t xml:space="preserve">Bâtiment E1 </w:t>
      </w:r>
      <w:r w:rsidR="0097564C">
        <w:rPr>
          <w:rFonts w:ascii="Arial" w:hAnsi="Arial" w:cs="Arial"/>
          <w:b/>
          <w:bCs/>
          <w:noProof/>
          <w:lang w:eastAsia="fr-FR"/>
        </w:rPr>
        <w:t xml:space="preserve">- </w:t>
      </w:r>
      <w:r w:rsidRPr="002B2AD1">
        <w:rPr>
          <w:rFonts w:ascii="Arial" w:hAnsi="Arial" w:cs="Arial"/>
          <w:b/>
          <w:bCs/>
          <w:noProof/>
          <w:lang w:eastAsia="fr-FR"/>
        </w:rPr>
        <w:t>20 rue Guillaume</w:t>
      </w:r>
      <w:r w:rsidR="0097564C">
        <w:rPr>
          <w:rFonts w:ascii="Arial" w:hAnsi="Arial" w:cs="Arial"/>
          <w:b/>
          <w:bCs/>
          <w:noProof/>
          <w:lang w:eastAsia="fr-FR"/>
        </w:rPr>
        <w:t xml:space="preserve"> VII</w:t>
      </w:r>
      <w:r w:rsidRPr="002B2AD1">
        <w:rPr>
          <w:rFonts w:ascii="Arial" w:hAnsi="Arial" w:cs="Arial"/>
          <w:b/>
          <w:bCs/>
          <w:noProof/>
          <w:lang w:eastAsia="fr-FR"/>
        </w:rPr>
        <w:t xml:space="preserve"> Le Troubadour</w:t>
      </w:r>
    </w:p>
    <w:p w14:paraId="7026D4E1" w14:textId="4FE983DE" w:rsidR="00B93C62" w:rsidRDefault="0097564C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noProof/>
          <w:lang w:eastAsia="fr-FR"/>
        </w:rPr>
        <w:tab/>
      </w:r>
      <w:r>
        <w:rPr>
          <w:rFonts w:ascii="Arial" w:hAnsi="Arial" w:cs="Arial"/>
          <w:b/>
          <w:bCs/>
          <w:noProof/>
          <w:lang w:eastAsia="fr-FR"/>
        </w:rPr>
        <w:tab/>
      </w:r>
      <w:r>
        <w:rPr>
          <w:rFonts w:ascii="Arial" w:hAnsi="Arial" w:cs="Arial"/>
          <w:b/>
          <w:bCs/>
          <w:noProof/>
          <w:lang w:eastAsia="fr-FR"/>
        </w:rPr>
        <w:tab/>
      </w:r>
      <w:r>
        <w:rPr>
          <w:rFonts w:ascii="Arial" w:hAnsi="Arial" w:cs="Arial"/>
          <w:b/>
          <w:bCs/>
          <w:noProof/>
          <w:lang w:eastAsia="fr-FR"/>
        </w:rPr>
        <w:tab/>
      </w:r>
      <w:r>
        <w:rPr>
          <w:rFonts w:ascii="Arial" w:hAnsi="Arial" w:cs="Arial"/>
          <w:b/>
          <w:bCs/>
          <w:noProof/>
          <w:lang w:eastAsia="fr-FR"/>
        </w:rPr>
        <w:tab/>
      </w:r>
      <w:r>
        <w:rPr>
          <w:rFonts w:ascii="Arial" w:hAnsi="Arial" w:cs="Arial"/>
          <w:b/>
          <w:bCs/>
          <w:noProof/>
          <w:lang w:eastAsia="fr-FR"/>
        </w:rPr>
        <w:tab/>
      </w:r>
      <w:r>
        <w:rPr>
          <w:rFonts w:ascii="Arial" w:hAnsi="Arial" w:cs="Arial"/>
          <w:b/>
          <w:bCs/>
          <w:noProof/>
          <w:lang w:eastAsia="fr-FR"/>
        </w:rPr>
        <w:tab/>
      </w:r>
      <w:r w:rsidR="00B93C62" w:rsidRPr="002B2AD1">
        <w:rPr>
          <w:rFonts w:ascii="Arial" w:hAnsi="Arial" w:cs="Arial"/>
          <w:b/>
          <w:bCs/>
          <w:noProof/>
          <w:lang w:eastAsia="fr-FR"/>
        </w:rPr>
        <w:t>TSA 61116  86073 POITIERS CEDEX 9</w:t>
      </w:r>
    </w:p>
    <w:p w14:paraId="1CC19E92" w14:textId="77777777" w:rsidR="00B93C62" w:rsidRPr="008B6CF6" w:rsidRDefault="00B93C62" w:rsidP="00710FD6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4AED10FE" w14:textId="52BA1B54" w:rsidR="00B93C62" w:rsidRDefault="002B2AD1" w:rsidP="00381F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Cet</w:t>
      </w:r>
      <w:r w:rsidR="00B93C62" w:rsidRPr="00582804">
        <w:rPr>
          <w:rFonts w:ascii="Arial" w:hAnsi="Arial" w:cs="Arial"/>
          <w:b/>
        </w:rPr>
        <w:t xml:space="preserve"> acte d'engagement correspond :</w:t>
      </w:r>
    </w:p>
    <w:p w14:paraId="03B1C4D5" w14:textId="77777777" w:rsidR="00B93C62" w:rsidRPr="00972CC5" w:rsidRDefault="00B93C62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55D8C9B6" w14:textId="77777777" w:rsidR="00B93C62" w:rsidRDefault="00B93C62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  <w:r w:rsidRPr="00381FB9">
        <w:rPr>
          <w:rFonts w:ascii="Wingdings" w:hAnsi="Wingdings" w:cs="Wingdings"/>
          <w:sz w:val="24"/>
          <w:szCs w:val="24"/>
          <w:lang w:eastAsia="fr-FR"/>
        </w:rPr>
        <w:t></w:t>
      </w:r>
      <w:r>
        <w:rPr>
          <w:rFonts w:ascii="Wingdings" w:hAnsi="Wingdings" w:cs="Wingdings"/>
          <w:lang w:eastAsia="fr-FR"/>
        </w:rPr>
        <w:t></w:t>
      </w:r>
      <w:r>
        <w:rPr>
          <w:rFonts w:ascii="Arial" w:hAnsi="Arial" w:cs="Arial"/>
          <w:lang w:eastAsia="fr-FR"/>
        </w:rPr>
        <w:t xml:space="preserve">à une consultation lancée sous la forme d’une procédure adaptée par application des dispositions des articles </w:t>
      </w:r>
      <w:r w:rsidRPr="00B575AB">
        <w:rPr>
          <w:rFonts w:ascii="Arial" w:hAnsi="Arial" w:cs="Arial"/>
          <w:lang w:eastAsia="fr-FR"/>
        </w:rPr>
        <w:t>L2123-1 et R2123-1 du code de la commande publique.</w:t>
      </w:r>
    </w:p>
    <w:p w14:paraId="78BF3D01" w14:textId="77777777" w:rsidR="00B93C62" w:rsidRPr="0097564C" w:rsidRDefault="00B93C62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sz w:val="16"/>
          <w:szCs w:val="16"/>
          <w:lang w:eastAsia="fr-FR"/>
        </w:rPr>
      </w:pPr>
    </w:p>
    <w:p w14:paraId="5B945329" w14:textId="48B7346A" w:rsidR="00B93C62" w:rsidRDefault="00B93C62" w:rsidP="0058280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381FB9">
        <w:rPr>
          <w:rFonts w:ascii="Wingdings" w:hAnsi="Wingdings" w:cs="Wingdings"/>
          <w:sz w:val="24"/>
          <w:szCs w:val="24"/>
          <w:lang w:eastAsia="fr-FR"/>
        </w:rPr>
        <w:t></w:t>
      </w:r>
      <w:r>
        <w:rPr>
          <w:rFonts w:ascii="Wingdings" w:hAnsi="Wingdings" w:cs="Wingdings"/>
          <w:lang w:eastAsia="fr-FR"/>
        </w:rPr>
        <w:t></w:t>
      </w:r>
      <w:r>
        <w:rPr>
          <w:rFonts w:ascii="Arial" w:hAnsi="Arial" w:cs="Arial"/>
          <w:lang w:eastAsia="fr-FR"/>
        </w:rPr>
        <w:t xml:space="preserve">à un marché de travaux décomposé </w:t>
      </w:r>
      <w:r w:rsidRPr="002B2AD1">
        <w:rPr>
          <w:rFonts w:ascii="Arial" w:hAnsi="Arial" w:cs="Arial"/>
          <w:lang w:eastAsia="fr-FR"/>
        </w:rPr>
        <w:t xml:space="preserve">en </w:t>
      </w:r>
      <w:r w:rsidRPr="002B2AD1">
        <w:rPr>
          <w:rFonts w:ascii="Arial" w:hAnsi="Arial" w:cs="Arial"/>
          <w:noProof/>
          <w:lang w:eastAsia="fr-FR"/>
        </w:rPr>
        <w:t>9</w:t>
      </w:r>
      <w:r w:rsidRPr="002B2AD1">
        <w:rPr>
          <w:rFonts w:ascii="Arial" w:hAnsi="Arial" w:cs="Arial"/>
          <w:lang w:eastAsia="fr-FR"/>
        </w:rPr>
        <w:t xml:space="preserve"> lots</w:t>
      </w:r>
      <w:r>
        <w:rPr>
          <w:rFonts w:ascii="Arial" w:hAnsi="Arial" w:cs="Arial"/>
          <w:lang w:eastAsia="fr-FR"/>
        </w:rPr>
        <w:t>,</w:t>
      </w:r>
      <w:r w:rsidRPr="00C1676E">
        <w:rPr>
          <w:rFonts w:ascii="Arial" w:hAnsi="Arial" w:cs="Arial"/>
          <w:i/>
          <w:sz w:val="18"/>
          <w:szCs w:val="18"/>
        </w:rPr>
        <w:t xml:space="preserve"> </w:t>
      </w:r>
    </w:p>
    <w:p w14:paraId="64473937" w14:textId="77777777" w:rsidR="00B93C62" w:rsidRPr="004376A3" w:rsidRDefault="00B93C62" w:rsidP="00912F7D">
      <w:pPr>
        <w:tabs>
          <w:tab w:val="left" w:pos="426"/>
          <w:tab w:val="left" w:pos="851"/>
        </w:tabs>
        <w:spacing w:before="120"/>
        <w:ind w:left="782"/>
        <w:jc w:val="both"/>
        <w:rPr>
          <w:rFonts w:ascii="Arial" w:hAnsi="Arial" w:cs="Arial"/>
          <w:sz w:val="16"/>
          <w:szCs w:val="16"/>
        </w:rPr>
      </w:pPr>
    </w:p>
    <w:p w14:paraId="1B6ACD59" w14:textId="77777777" w:rsidR="00B93C62" w:rsidRDefault="00B93C62" w:rsidP="008B6CF6">
      <w:pPr>
        <w:tabs>
          <w:tab w:val="left" w:pos="426"/>
          <w:tab w:val="left" w:pos="851"/>
        </w:tabs>
        <w:ind w:left="851" w:hanging="709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  <w:t>à l’ensemble du marché ou de l’accord-cadre</w:t>
      </w:r>
      <w:r w:rsidRPr="008B6CF6">
        <w:rPr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 </w:t>
      </w:r>
      <w:r>
        <w:rPr>
          <w:iCs/>
        </w:rPr>
        <w:t>;</w:t>
      </w:r>
    </w:p>
    <w:p w14:paraId="6B54850E" w14:textId="77777777" w:rsidR="00B93C62" w:rsidRPr="008B6CF6" w:rsidRDefault="00B93C62" w:rsidP="008B6CF6">
      <w:pPr>
        <w:tabs>
          <w:tab w:val="left" w:pos="426"/>
          <w:tab w:val="left" w:pos="851"/>
        </w:tabs>
        <w:ind w:hanging="709"/>
        <w:jc w:val="both"/>
        <w:rPr>
          <w:rFonts w:ascii="Arial" w:hAnsi="Arial" w:cs="Arial"/>
          <w:sz w:val="16"/>
          <w:szCs w:val="16"/>
        </w:rPr>
      </w:pPr>
    </w:p>
    <w:p w14:paraId="24814CFE" w14:textId="77777777" w:rsidR="00B93C62" w:rsidRDefault="00B93C62" w:rsidP="008B6CF6">
      <w:pPr>
        <w:pStyle w:val="fcasegauche"/>
        <w:tabs>
          <w:tab w:val="left" w:pos="851"/>
        </w:tabs>
        <w:spacing w:after="0"/>
        <w:ind w:left="851" w:hanging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ab/>
        <w:t xml:space="preserve">au lot n°……. ou aux lots n°…………… du marché ou de l’accord-cadre </w:t>
      </w:r>
      <w:r>
        <w:rPr>
          <w:rFonts w:ascii="Arial" w:hAnsi="Arial" w:cs="Arial"/>
          <w:i/>
          <w:iCs/>
          <w:sz w:val="18"/>
          <w:szCs w:val="18"/>
        </w:rPr>
        <w:t>(en cas d’allotissement)</w:t>
      </w:r>
      <w:r>
        <w:rPr>
          <w:rFonts w:ascii="Arial" w:hAnsi="Arial" w:cs="Arial"/>
        </w:rPr>
        <w:t> ;</w:t>
      </w:r>
    </w:p>
    <w:p w14:paraId="0F737D20" w14:textId="77777777" w:rsidR="00B93C62" w:rsidRDefault="00B93C62" w:rsidP="008B6CF6">
      <w:pPr>
        <w:pStyle w:val="fcasegauche"/>
        <w:tabs>
          <w:tab w:val="left" w:pos="851"/>
        </w:tabs>
        <w:spacing w:after="0"/>
        <w:ind w:left="851" w:hanging="709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(Indiquer l’intitulé du ou des lots tel qu’il figure dans l’avis d'appel à la concurrence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ou l’invitation à confirmer l’intérêt.</w:t>
      </w:r>
      <w:r>
        <w:rPr>
          <w:rFonts w:ascii="Arial" w:hAnsi="Arial" w:cs="Arial"/>
          <w:i/>
          <w:iCs/>
          <w:sz w:val="18"/>
          <w:szCs w:val="18"/>
        </w:rPr>
        <w:t>)</w:t>
      </w:r>
    </w:p>
    <w:p w14:paraId="5C93E7BA" w14:textId="77777777" w:rsidR="00B93C62" w:rsidRPr="00972CC5" w:rsidRDefault="00B93C62" w:rsidP="008B6CF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</w:p>
    <w:p w14:paraId="312D9FC4" w14:textId="77777777" w:rsidR="00B93C62" w:rsidRPr="004376A3" w:rsidRDefault="00B93C62" w:rsidP="00912F7D">
      <w:pPr>
        <w:pStyle w:val="fcasegauche"/>
        <w:tabs>
          <w:tab w:val="left" w:pos="851"/>
        </w:tabs>
        <w:spacing w:before="120" w:after="0"/>
        <w:ind w:left="782" w:firstLine="0"/>
        <w:rPr>
          <w:rFonts w:ascii="Arial" w:hAnsi="Arial" w:cs="Arial"/>
          <w:iCs/>
          <w:sz w:val="16"/>
          <w:szCs w:val="16"/>
        </w:rPr>
      </w:pPr>
    </w:p>
    <w:p w14:paraId="3E56E9D6" w14:textId="77777777" w:rsidR="00B93C62" w:rsidRDefault="00B93C62" w:rsidP="008B6CF6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ab/>
        <w:t>à l’offre de base.</w:t>
      </w:r>
    </w:p>
    <w:p w14:paraId="27558319" w14:textId="77777777" w:rsidR="00B93C62" w:rsidRPr="008B6CF6" w:rsidRDefault="00B93C62" w:rsidP="008B6CF6">
      <w:pPr>
        <w:pStyle w:val="fcasegauche"/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p w14:paraId="16930D15" w14:textId="77777777" w:rsidR="00B93C62" w:rsidRDefault="00B93C62" w:rsidP="008B6CF6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ab/>
        <w:t xml:space="preserve">à la variante suivante : </w:t>
      </w:r>
    </w:p>
    <w:p w14:paraId="5663DCEC" w14:textId="77777777" w:rsidR="00B93C62" w:rsidRDefault="00B93C62" w:rsidP="006C4338">
      <w:pPr>
        <w:tabs>
          <w:tab w:val="left" w:pos="851"/>
        </w:tabs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93C62" w14:paraId="57791AFE" w14:textId="77777777">
        <w:tc>
          <w:tcPr>
            <w:tcW w:w="10277" w:type="dxa"/>
            <w:shd w:val="clear" w:color="auto" w:fill="66CCFF"/>
          </w:tcPr>
          <w:p w14:paraId="501F2FC9" w14:textId="77777777" w:rsidR="00B93C62" w:rsidRDefault="00B93C62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5C0D6E78" w14:textId="77777777" w:rsidR="00B93C62" w:rsidRPr="004376A3" w:rsidRDefault="00B93C62" w:rsidP="006C4338">
      <w:pPr>
        <w:tabs>
          <w:tab w:val="left" w:pos="851"/>
        </w:tabs>
        <w:rPr>
          <w:sz w:val="16"/>
          <w:szCs w:val="16"/>
        </w:rPr>
      </w:pPr>
    </w:p>
    <w:p w14:paraId="0A53D687" w14:textId="77777777" w:rsidR="00B93C62" w:rsidRDefault="00B93C62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B1 - Identification et engagement du titulaire ou du groupement titulaire :</w:t>
      </w:r>
    </w:p>
    <w:p w14:paraId="4D599FDB" w14:textId="77777777" w:rsidR="00B93C62" w:rsidRPr="00972CC5" w:rsidRDefault="00B93C62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025671D9" w14:textId="77777777" w:rsidR="00B93C62" w:rsidRDefault="00B93C62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>Après avoir pris connaissance des pièces constitutives du marché ou de l’accord-cadre suivantes,</w:t>
      </w:r>
    </w:p>
    <w:p w14:paraId="495A4AC7" w14:textId="77777777" w:rsidR="00B93C62" w:rsidRPr="009A5B0D" w:rsidRDefault="00B93C62" w:rsidP="008B6CF6">
      <w:pPr>
        <w:tabs>
          <w:tab w:val="left" w:pos="851"/>
        </w:tabs>
        <w:spacing w:before="120"/>
        <w:ind w:left="426" w:hanging="284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 w:rsidRPr="009A5B0D">
        <w:rPr>
          <w:rFonts w:ascii="Arial" w:hAnsi="Arial" w:cs="Arial"/>
        </w:rPr>
        <w:t xml:space="preserve"> CCAP n°</w:t>
      </w:r>
      <w:r w:rsidRPr="00762866">
        <w:rPr>
          <w:rFonts w:ascii="Arial" w:hAnsi="Arial" w:cs="Arial"/>
          <w:b/>
          <w:noProof/>
        </w:rPr>
        <w:t>2026A205T</w:t>
      </w:r>
    </w:p>
    <w:p w14:paraId="27F38FEF" w14:textId="77777777" w:rsidR="00B93C62" w:rsidRPr="00B424AF" w:rsidRDefault="00B93C62" w:rsidP="008B6CF6">
      <w:pPr>
        <w:spacing w:before="120"/>
        <w:ind w:left="426" w:hanging="284"/>
        <w:jc w:val="both"/>
        <w:rPr>
          <w:rFonts w:ascii="Arial" w:hAnsi="Arial" w:cs="Arial"/>
          <w:lang w:eastAsia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 w:rsidRPr="00B424AF">
        <w:rPr>
          <w:rFonts w:ascii="Arial" w:hAnsi="Arial" w:cs="Arial"/>
        </w:rPr>
        <w:t xml:space="preserve"> CCAG </w:t>
      </w:r>
      <w:r w:rsidRPr="00B424AF">
        <w:rPr>
          <w:rFonts w:ascii="Arial" w:hAnsi="Arial" w:cs="Arial"/>
          <w:lang w:eastAsia="fr-FR"/>
        </w:rPr>
        <w:t xml:space="preserve">Les prestations faisant l’objet du présent marché seront soumises (hors dérogation expresse effectuée en accord entre le titulaire et le pouvoir adjudicateur) aux conditions du </w:t>
      </w:r>
      <w:r w:rsidRPr="00B424AF">
        <w:rPr>
          <w:rFonts w:ascii="Arial" w:hAnsi="Arial" w:cs="Arial"/>
          <w:b/>
          <w:lang w:eastAsia="fr-FR"/>
        </w:rPr>
        <w:t>Cahier des Clauses</w:t>
      </w:r>
      <w:r w:rsidRPr="00B424AF">
        <w:rPr>
          <w:rFonts w:ascii="Arial" w:hAnsi="Arial" w:cs="Arial"/>
          <w:lang w:eastAsia="fr-FR"/>
        </w:rPr>
        <w:t xml:space="preserve"> </w:t>
      </w:r>
      <w:r w:rsidRPr="00B424AF">
        <w:rPr>
          <w:rFonts w:ascii="Arial" w:hAnsi="Arial" w:cs="Arial"/>
          <w:b/>
          <w:lang w:eastAsia="fr-FR"/>
        </w:rPr>
        <w:t xml:space="preserve">Administratives Générales applicables aux marchés publics </w:t>
      </w:r>
      <w:r w:rsidRPr="002B2AD1">
        <w:rPr>
          <w:rFonts w:ascii="Arial" w:hAnsi="Arial" w:cs="Arial"/>
          <w:b/>
          <w:lang w:eastAsia="fr-FR"/>
        </w:rPr>
        <w:t xml:space="preserve">de Travaux </w:t>
      </w:r>
      <w:r w:rsidRPr="002B2AD1">
        <w:rPr>
          <w:rFonts w:ascii="Arial" w:hAnsi="Arial" w:cs="Arial"/>
          <w:lang w:eastAsia="fr-FR"/>
        </w:rPr>
        <w:t>par l’arrêté du 30 mars 2021.</w:t>
      </w:r>
    </w:p>
    <w:p w14:paraId="45E593EC" w14:textId="77777777" w:rsidR="00B93C62" w:rsidRDefault="00B93C62" w:rsidP="008B6CF6">
      <w:pPr>
        <w:tabs>
          <w:tab w:val="left" w:pos="851"/>
        </w:tabs>
        <w:spacing w:before="120"/>
        <w:ind w:left="426" w:hanging="284"/>
        <w:jc w:val="both"/>
        <w:sectPr w:rsidR="00B93C62" w:rsidSect="00381FB9">
          <w:type w:val="continuous"/>
          <w:pgSz w:w="11906" w:h="16838"/>
          <w:pgMar w:top="454" w:right="851" w:bottom="567" w:left="851" w:header="720" w:footer="680" w:gutter="0"/>
          <w:cols w:space="720"/>
          <w:docGrid w:linePitch="360"/>
        </w:sectPr>
      </w:pPr>
    </w:p>
    <w:p w14:paraId="1368A53F" w14:textId="77777777" w:rsidR="00B93C62" w:rsidRPr="00972CC5" w:rsidRDefault="00B93C62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  <w:b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 w:rsidRPr="00972CC5">
        <w:rPr>
          <w:rFonts w:ascii="Arial" w:hAnsi="Arial" w:cs="Arial"/>
        </w:rPr>
        <w:t xml:space="preserve"> CCTP n°</w:t>
      </w:r>
      <w:r w:rsidRPr="00762866">
        <w:rPr>
          <w:rFonts w:ascii="Arial" w:hAnsi="Arial" w:cs="Arial"/>
          <w:b/>
          <w:noProof/>
        </w:rPr>
        <w:t>2026A205T</w:t>
      </w:r>
    </w:p>
    <w:p w14:paraId="30981391" w14:textId="77777777" w:rsidR="00B93C62" w:rsidRDefault="00B93C62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DPGF</w:t>
      </w:r>
      <w:r w:rsidRPr="0012054A">
        <w:rPr>
          <w:rFonts w:ascii="Arial" w:hAnsi="Arial" w:cs="Arial"/>
        </w:rPr>
        <w:t xml:space="preserve"> n° </w:t>
      </w:r>
      <w:r w:rsidRPr="00762866">
        <w:rPr>
          <w:rFonts w:ascii="Arial" w:hAnsi="Arial" w:cs="Arial"/>
          <w:b/>
          <w:noProof/>
        </w:rPr>
        <w:t>2026A205T</w:t>
      </w:r>
    </w:p>
    <w:p w14:paraId="5533658F" w14:textId="77777777" w:rsidR="00B93C62" w:rsidRDefault="00B93C62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Plans</w:t>
      </w:r>
      <w:r w:rsidRPr="0012054A">
        <w:rPr>
          <w:rFonts w:ascii="Arial" w:hAnsi="Arial" w:cs="Arial"/>
        </w:rPr>
        <w:t xml:space="preserve"> n° </w:t>
      </w:r>
      <w:r w:rsidRPr="00762866">
        <w:rPr>
          <w:rFonts w:ascii="Arial" w:hAnsi="Arial" w:cs="Arial"/>
          <w:b/>
          <w:noProof/>
        </w:rPr>
        <w:t>2026A205T</w:t>
      </w:r>
    </w:p>
    <w:p w14:paraId="2FCC0E85" w14:textId="7C8D5185" w:rsidR="00B93C62" w:rsidRDefault="00B93C62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  <w:b/>
          <w:noProof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PGC </w:t>
      </w:r>
      <w:r w:rsidRPr="0012054A">
        <w:rPr>
          <w:rFonts w:ascii="Arial" w:hAnsi="Arial" w:cs="Arial"/>
        </w:rPr>
        <w:t xml:space="preserve">n° </w:t>
      </w:r>
      <w:r w:rsidRPr="00762866">
        <w:rPr>
          <w:rFonts w:ascii="Arial" w:hAnsi="Arial" w:cs="Arial"/>
          <w:b/>
          <w:noProof/>
        </w:rPr>
        <w:t>2026A205T</w:t>
      </w:r>
    </w:p>
    <w:p w14:paraId="5EADECF1" w14:textId="77777777" w:rsidR="004376A3" w:rsidRDefault="004376A3" w:rsidP="004376A3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RICT</w:t>
      </w:r>
    </w:p>
    <w:p w14:paraId="4255C98D" w14:textId="4DDB948E" w:rsidR="00B93C62" w:rsidRDefault="00B93C62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 w:rsidRPr="0097564C">
        <w:rPr>
          <w:rFonts w:ascii="Arial" w:hAnsi="Arial" w:cs="Arial"/>
        </w:rPr>
        <w:t xml:space="preserve">Planning n° </w:t>
      </w:r>
      <w:r w:rsidRPr="0097564C">
        <w:rPr>
          <w:rFonts w:ascii="Arial" w:hAnsi="Arial" w:cs="Arial"/>
          <w:b/>
          <w:bCs/>
        </w:rPr>
        <w:t>2026A205T</w:t>
      </w:r>
      <w:r w:rsidRPr="0097564C">
        <w:rPr>
          <w:rFonts w:ascii="Arial" w:hAnsi="Arial" w:cs="Arial"/>
        </w:rPr>
        <w:t xml:space="preserve"> </w:t>
      </w:r>
      <w:r w:rsidR="00A21343" w:rsidRPr="0097564C">
        <w:rPr>
          <w:rFonts w:ascii="Arial" w:hAnsi="Arial" w:cs="Arial"/>
        </w:rPr>
        <w:t>et sa notice explicative</w:t>
      </w:r>
    </w:p>
    <w:p w14:paraId="02205F62" w14:textId="4F96C581" w:rsidR="002B2AD1" w:rsidRDefault="002B2AD1" w:rsidP="008B6CF6">
      <w:pPr>
        <w:tabs>
          <w:tab w:val="left" w:pos="851"/>
        </w:tabs>
        <w:spacing w:before="120"/>
        <w:ind w:left="426" w:hanging="284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Etude acoustique</w:t>
      </w:r>
    </w:p>
    <w:p w14:paraId="76C9A45E" w14:textId="062CE4B8" w:rsidR="002B2AD1" w:rsidRDefault="002B2AD1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Diagnostics amiante et plomb</w:t>
      </w:r>
    </w:p>
    <w:p w14:paraId="782DA9EB" w14:textId="7FFA8BB7" w:rsidR="002B2AD1" w:rsidRDefault="002B2AD1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RICT</w:t>
      </w:r>
    </w:p>
    <w:p w14:paraId="7021F9C4" w14:textId="483AE1FB" w:rsidR="00B93C62" w:rsidRDefault="00B93C62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Mémoire technique du candidat </w:t>
      </w:r>
    </w:p>
    <w:p w14:paraId="06C3A319" w14:textId="265E5B5F" w:rsidR="002B2AD1" w:rsidRDefault="002B2AD1" w:rsidP="002B2AD1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Cahier des charges fonctionnel SSI</w:t>
      </w:r>
    </w:p>
    <w:p w14:paraId="07D57F2C" w14:textId="374F7B23" w:rsidR="002B2AD1" w:rsidRDefault="002B2AD1" w:rsidP="002B2AD1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Référentiel d’accessibilité Université</w:t>
      </w:r>
    </w:p>
    <w:p w14:paraId="7DADD777" w14:textId="2F7EDDA7" w:rsidR="004376A3" w:rsidRDefault="004376A3" w:rsidP="004376A3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Charte graphique Calques </w:t>
      </w:r>
      <w:proofErr w:type="spellStart"/>
      <w:r>
        <w:t>Autocad</w:t>
      </w:r>
      <w:proofErr w:type="spellEnd"/>
    </w:p>
    <w:p w14:paraId="6D66562B" w14:textId="77777777" w:rsidR="00B93C62" w:rsidRDefault="00B93C62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6277C259" w14:textId="4F14D619" w:rsidR="002B2AD1" w:rsidRDefault="002B2AD1" w:rsidP="00710FD6">
      <w:pPr>
        <w:tabs>
          <w:tab w:val="left" w:pos="851"/>
        </w:tabs>
        <w:jc w:val="both"/>
        <w:rPr>
          <w:rFonts w:ascii="Arial" w:hAnsi="Arial" w:cs="Arial"/>
        </w:rPr>
        <w:sectPr w:rsidR="002B2AD1" w:rsidSect="00FA6F6F">
          <w:type w:val="continuous"/>
          <w:pgSz w:w="11906" w:h="16838"/>
          <w:pgMar w:top="454" w:right="851" w:bottom="567" w:left="851" w:header="720" w:footer="680" w:gutter="0"/>
          <w:cols w:num="2" w:space="720"/>
          <w:docGrid w:linePitch="360"/>
        </w:sectPr>
      </w:pPr>
    </w:p>
    <w:p w14:paraId="3E7F76DD" w14:textId="77777777" w:rsidR="0097564C" w:rsidRPr="0097564C" w:rsidRDefault="0097564C" w:rsidP="00E47798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4F0F2A9F" w14:textId="25977565" w:rsidR="00B93C62" w:rsidRDefault="00B93C62" w:rsidP="00E47798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et</w:t>
      </w:r>
      <w:proofErr w:type="gramEnd"/>
      <w:r>
        <w:rPr>
          <w:rFonts w:ascii="Arial" w:hAnsi="Arial" w:cs="Arial"/>
        </w:rPr>
        <w:t xml:space="preserve"> conformément à leurs clauses,</w:t>
      </w:r>
    </w:p>
    <w:p w14:paraId="04CC7016" w14:textId="77777777" w:rsidR="00B93C62" w:rsidRDefault="00B93C62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2054A">
        <w:rPr>
          <w:rFonts w:ascii="Arial" w:hAnsi="Arial" w:cs="Arial"/>
        </w:rPr>
        <w:t xml:space="preserve">près voir produit les documents des </w:t>
      </w:r>
      <w:r w:rsidRPr="007206A7">
        <w:rPr>
          <w:rFonts w:ascii="Arial" w:hAnsi="Arial" w:cs="Arial"/>
          <w:shd w:val="clear" w:color="auto" w:fill="FFFFFF"/>
        </w:rPr>
        <w:t>articles R2143-3 et R2143-6 à R2143-10 du Code de la commande publique.</w:t>
      </w:r>
    </w:p>
    <w:p w14:paraId="0D721E67" w14:textId="77777777" w:rsidR="00B93C62" w:rsidRDefault="00B93C62" w:rsidP="0083205E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 xml:space="preserve"> Le signataire</w:t>
      </w:r>
    </w:p>
    <w:p w14:paraId="6E05187A" w14:textId="77777777" w:rsidR="00B93C62" w:rsidRPr="004376A3" w:rsidRDefault="00B93C62" w:rsidP="0083205E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14:paraId="5488EFF6" w14:textId="77777777" w:rsidR="00B93C62" w:rsidRDefault="00B93C62" w:rsidP="0083205E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 xml:space="preserve"> s’engage, sur la base de son offre et pour son propre compte ;</w:t>
      </w:r>
    </w:p>
    <w:p w14:paraId="246AA316" w14:textId="77777777" w:rsidR="00B93C62" w:rsidRPr="00381FB9" w:rsidRDefault="00B93C62" w:rsidP="00CD46CC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B93C62" w:rsidRPr="00CF2EF3" w14:paraId="74E259F3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29FF39FE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</w:t>
            </w:r>
            <w:r w:rsidRPr="00CF2EF3">
              <w:rPr>
                <w:rFonts w:ascii="Arial" w:hAnsi="Arial" w:cs="Arial"/>
                <w:lang w:eastAsia="fr-FR"/>
              </w:rPr>
              <w:t>énominatio</w:t>
            </w:r>
            <w:r w:rsidRPr="00CF2EF3">
              <w:rPr>
                <w:rFonts w:ascii="Arial" w:hAnsi="Arial" w:cs="Arial"/>
              </w:rPr>
              <w:t>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F608530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72FAAA92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2AA1C57A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B219916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24EB2DA2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56E8B1E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CDBBCEA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1CCF4D0D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6D426469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712F1B4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31B900D8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57CBAA36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B4DC630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682A3677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21623D68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0DA7794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767FDFC7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36785AEF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2454549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22B8C277" w14:textId="77777777" w:rsidR="00B93C62" w:rsidRPr="004376A3" w:rsidRDefault="00B93C62" w:rsidP="009B45B9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14:paraId="25091BBC" w14:textId="77777777" w:rsidR="00B93C62" w:rsidRDefault="00B93C62" w:rsidP="009B45B9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 xml:space="preserve"> engage la société ……………………… sur la base de son offre ;</w:t>
      </w:r>
    </w:p>
    <w:p w14:paraId="6979C03B" w14:textId="77777777" w:rsidR="00B93C62" w:rsidRPr="00381FB9" w:rsidRDefault="00B93C62" w:rsidP="009B45B9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B93C62" w:rsidRPr="00CF2EF3" w14:paraId="4BBF54DD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7ED07577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dénomination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E3754DD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780F7DF9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06276D11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18FE34B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3489B64F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0560AF79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69386BBA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0A6B3E8F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2223B238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E78C6B0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48FCB821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4F4BA7A6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46B71E2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27A2C9A3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22309957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D775FCB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B93C62" w:rsidRPr="00CF2EF3" w14:paraId="52DEB95E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2B1E325B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07E931E" w14:textId="77777777" w:rsidR="00B93C62" w:rsidRPr="00CF2EF3" w:rsidRDefault="00B93C6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457A3253" w14:textId="77777777" w:rsidR="00B93C62" w:rsidRPr="004376A3" w:rsidRDefault="00B93C62" w:rsidP="009B45B9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14:paraId="7BE9788F" w14:textId="77777777" w:rsidR="00B93C62" w:rsidRDefault="00B93C62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46C3010E" w14:textId="77777777" w:rsidR="00B93C62" w:rsidRPr="00381FB9" w:rsidRDefault="00B93C62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1871"/>
        <w:gridCol w:w="1869"/>
        <w:gridCol w:w="1868"/>
        <w:gridCol w:w="1869"/>
      </w:tblGrid>
      <w:tr w:rsidR="00B93C62" w:rsidRPr="00CF2EF3" w14:paraId="554AF459" w14:textId="77777777" w:rsidTr="00CF2EF3">
        <w:trPr>
          <w:trHeight w:val="744"/>
        </w:trPr>
        <w:tc>
          <w:tcPr>
            <w:tcW w:w="2978" w:type="dxa"/>
            <w:shd w:val="clear" w:color="auto" w:fill="auto"/>
            <w:vAlign w:val="center"/>
          </w:tcPr>
          <w:p w14:paraId="420C60B6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FE6EBCC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MANDATAIRE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8F0EE78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1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DF920BA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9693CB5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3</w:t>
            </w:r>
          </w:p>
        </w:tc>
      </w:tr>
      <w:tr w:rsidR="00B93C62" w:rsidRPr="00CF2EF3" w14:paraId="539E7760" w14:textId="77777777" w:rsidTr="00CF2EF3">
        <w:trPr>
          <w:trHeight w:val="780"/>
        </w:trPr>
        <w:tc>
          <w:tcPr>
            <w:tcW w:w="2978" w:type="dxa"/>
            <w:shd w:val="clear" w:color="auto" w:fill="auto"/>
            <w:vAlign w:val="center"/>
          </w:tcPr>
          <w:p w14:paraId="378CD944" w14:textId="77777777" w:rsidR="00B93C62" w:rsidRPr="00984FB7" w:rsidRDefault="00B93C62" w:rsidP="00FE031E">
            <w:r w:rsidRPr="00984FB7">
              <w:t>Nom commercial et dénomination sociale du candidat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177E4DD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F93BFFC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42390E3F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1E46FB7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B93C62" w:rsidRPr="00CF2EF3" w14:paraId="2B66B857" w14:textId="77777777" w:rsidTr="00CF2EF3">
        <w:trPr>
          <w:trHeight w:val="692"/>
        </w:trPr>
        <w:tc>
          <w:tcPr>
            <w:tcW w:w="2978" w:type="dxa"/>
            <w:shd w:val="clear" w:color="auto" w:fill="auto"/>
            <w:vAlign w:val="center"/>
          </w:tcPr>
          <w:p w14:paraId="01568B0D" w14:textId="77777777" w:rsidR="00B93C62" w:rsidRPr="00984FB7" w:rsidRDefault="00B93C62" w:rsidP="00FE031E">
            <w:r>
              <w:t>Nom, Prénom et qualité du signataire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2117C9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09A5E5A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D226A19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C4D4542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B93C62" w:rsidRPr="00CF2EF3" w14:paraId="332ADC52" w14:textId="77777777" w:rsidTr="00CF2EF3">
        <w:trPr>
          <w:trHeight w:val="1014"/>
        </w:trPr>
        <w:tc>
          <w:tcPr>
            <w:tcW w:w="2978" w:type="dxa"/>
            <w:shd w:val="clear" w:color="auto" w:fill="auto"/>
            <w:vAlign w:val="center"/>
          </w:tcPr>
          <w:p w14:paraId="1EBAA066" w14:textId="77777777" w:rsidR="00B93C62" w:rsidRPr="00984FB7" w:rsidRDefault="00B93C62" w:rsidP="00CF2EF3">
            <w:pPr>
              <w:jc w:val="both"/>
            </w:pPr>
            <w:r w:rsidRPr="00984FB7">
              <w:t>Les adresses de son établissement et de son siège social (si elle est différente de celle de l’établissement)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8A824C5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659790DA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29CDBA2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6A2808F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B93C62" w:rsidRPr="00CF2EF3" w14:paraId="401E91A5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0E5315A0" w14:textId="77777777" w:rsidR="00B93C62" w:rsidRPr="00984FB7" w:rsidRDefault="00B93C62" w:rsidP="00FE031E">
            <w:r w:rsidRPr="00984FB7">
              <w:t>Adresse électronique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4715AD1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BB5C68A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78E61F7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C5125A9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B93C62" w:rsidRPr="00CF2EF3" w14:paraId="123B7270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6FC64B31" w14:textId="77777777" w:rsidR="00B93C62" w:rsidRPr="00984FB7" w:rsidRDefault="00B93C62" w:rsidP="00FE031E">
            <w:r w:rsidRPr="00984FB7">
              <w:t>Numéro de téléphone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53F985B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3C490C9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6F32B8F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69DB0428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B93C62" w:rsidRPr="00CF2EF3" w14:paraId="4035DBDC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0DA1E87D" w14:textId="77777777" w:rsidR="00B93C62" w:rsidRPr="00984FB7" w:rsidRDefault="00B93C62" w:rsidP="00FE031E">
            <w:r w:rsidRPr="00984FB7">
              <w:t>Numéro SIRET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760C6EC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6BC1875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90340B5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CD6317F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B93C62" w:rsidRPr="00CF2EF3" w14:paraId="44110179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6D40512C" w14:textId="77777777" w:rsidR="00B93C62" w:rsidRDefault="00B93C62" w:rsidP="00FE031E">
            <w:r w:rsidRPr="00984FB7">
              <w:t>Code APE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7770569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C1773E0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AC50CF9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48F99ED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B93C62" w:rsidRPr="00CF2EF3" w14:paraId="1BADA28F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5B7259D8" w14:textId="77777777" w:rsidR="00B93C62" w:rsidRPr="00984FB7" w:rsidRDefault="00B93C62" w:rsidP="00FE031E"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CED99F8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238AB84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318BA6C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6B4A869" w14:textId="77777777" w:rsidR="00B93C62" w:rsidRPr="00CF2EF3" w:rsidRDefault="00B93C6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6F41F654" w14:textId="77777777" w:rsidR="00B93C62" w:rsidRPr="00972CC5" w:rsidRDefault="00B93C62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p w14:paraId="057BBEB0" w14:textId="77777777" w:rsidR="00B93C62" w:rsidRPr="0071771F" w:rsidRDefault="00B93C62" w:rsidP="009B45B9">
      <w:pPr>
        <w:pStyle w:val="fcase1ertab"/>
        <w:tabs>
          <w:tab w:val="left" w:pos="851"/>
        </w:tabs>
        <w:ind w:left="0" w:firstLine="0"/>
        <w:rPr>
          <w:b/>
          <w:sz w:val="22"/>
          <w:szCs w:val="22"/>
          <w:u w:val="single"/>
        </w:rPr>
      </w:pPr>
      <w:r w:rsidRPr="0071771F">
        <w:rPr>
          <w:rFonts w:ascii="Arial" w:hAnsi="Arial" w:cs="Arial"/>
          <w:b/>
          <w:sz w:val="22"/>
          <w:szCs w:val="22"/>
          <w:u w:val="single"/>
        </w:rPr>
        <w:lastRenderedPageBreak/>
        <w:t>à livrer les fournitures demandées ou à exécuter les prestations demandées :</w:t>
      </w:r>
    </w:p>
    <w:p w14:paraId="774F0C5F" w14:textId="77777777" w:rsidR="00B93C62" w:rsidRDefault="00B93C62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 xml:space="preserve"> aux prix indiqués ci-dessous ;</w:t>
      </w:r>
    </w:p>
    <w:p w14:paraId="2E9A9FAF" w14:textId="77777777" w:rsidR="00B93C62" w:rsidRDefault="00B93C62" w:rsidP="009B45B9">
      <w:pPr>
        <w:tabs>
          <w:tab w:val="left" w:pos="426"/>
          <w:tab w:val="left" w:pos="851"/>
        </w:tabs>
        <w:spacing w:before="12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Taux de la TVA : </w:t>
      </w:r>
    </w:p>
    <w:p w14:paraId="7CECCA1F" w14:textId="77777777" w:rsidR="00B93C62" w:rsidRDefault="00B93C62" w:rsidP="009B45B9">
      <w:pPr>
        <w:tabs>
          <w:tab w:val="left" w:pos="426"/>
          <w:tab w:val="left" w:pos="851"/>
        </w:tabs>
        <w:spacing w:before="24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Montant hors taxes</w:t>
      </w:r>
      <w:r>
        <w:rPr>
          <w:rStyle w:val="Caractresdenotedebasdepage"/>
        </w:rPr>
        <w:footnoteReference w:id="1"/>
      </w:r>
      <w:r>
        <w:rPr>
          <w:rStyle w:val="Caractresdenotedebasdepage"/>
        </w:rPr>
        <w:t> </w:t>
      </w:r>
      <w:r>
        <w:t>:</w:t>
      </w:r>
    </w:p>
    <w:p w14:paraId="23130764" w14:textId="77777777" w:rsidR="00B93C62" w:rsidRDefault="00B93C62" w:rsidP="009B45B9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2C0F522F" w14:textId="77777777" w:rsidR="00B93C62" w:rsidRDefault="00B93C62" w:rsidP="009B45B9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62D09A28" w14:textId="77777777" w:rsidR="00B93C62" w:rsidRDefault="00B93C62" w:rsidP="009B45B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Montant TTC</w:t>
      </w:r>
      <w:r>
        <w:rPr>
          <w:rStyle w:val="Caractresdenotedebasdepage"/>
        </w:rPr>
        <w:footnoteReference w:customMarkFollows="1" w:id="2"/>
        <w:t>4 </w:t>
      </w:r>
      <w:r>
        <w:t>:</w:t>
      </w:r>
    </w:p>
    <w:p w14:paraId="77B6DC80" w14:textId="77777777" w:rsidR="00B93C62" w:rsidRDefault="00B93C62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3D3610E3" w14:textId="77777777" w:rsidR="00B93C62" w:rsidRDefault="00B93C62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u w:val="single"/>
        </w:rPr>
      </w:pPr>
      <w:r>
        <w:rPr>
          <w:rFonts w:ascii="Arial" w:hAnsi="Arial" w:cs="Arial"/>
        </w:rPr>
        <w:t>Montant TTC arrêté en lettres à : 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5E32AE01" w14:textId="77777777" w:rsidR="00B93C62" w:rsidRDefault="00B93C62" w:rsidP="009B45B9">
      <w:pPr>
        <w:pStyle w:val="fcase1ertab"/>
        <w:tabs>
          <w:tab w:val="left" w:pos="851"/>
        </w:tabs>
        <w:spacing w:before="120"/>
        <w:ind w:left="0" w:firstLine="0"/>
      </w:pPr>
      <w:proofErr w:type="gramStart"/>
      <w:r>
        <w:rPr>
          <w:rFonts w:ascii="Arial" w:hAnsi="Arial" w:cs="Arial"/>
          <w:u w:val="single"/>
        </w:rPr>
        <w:t>OU</w:t>
      </w:r>
      <w:proofErr w:type="gramEnd"/>
    </w:p>
    <w:p w14:paraId="594A3886" w14:textId="77777777" w:rsidR="00B93C62" w:rsidRDefault="00B93C62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 xml:space="preserve"> aux prix indiqués dans l’annexe financière jointe au présent document.</w:t>
      </w:r>
    </w:p>
    <w:p w14:paraId="0F67568F" w14:textId="77777777" w:rsidR="00B93C62" w:rsidRPr="004376A3" w:rsidRDefault="00B93C6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sz w:val="16"/>
          <w:szCs w:val="16"/>
        </w:rPr>
      </w:pPr>
    </w:p>
    <w:p w14:paraId="0A705251" w14:textId="77777777" w:rsidR="00B93C62" w:rsidRPr="00B424AF" w:rsidRDefault="00B93C62" w:rsidP="00B424AF">
      <w:pPr>
        <w:tabs>
          <w:tab w:val="left" w:pos="426"/>
        </w:tabs>
        <w:suppressAutoHyphens w:val="0"/>
        <w:spacing w:before="120"/>
        <w:jc w:val="both"/>
        <w:rPr>
          <w:b/>
          <w:sz w:val="24"/>
          <w:szCs w:val="24"/>
          <w:u w:val="single"/>
          <w:lang w:eastAsia="fr-FR"/>
        </w:rPr>
      </w:pPr>
      <w:r w:rsidRPr="00B424AF">
        <w:rPr>
          <w:b/>
          <w:sz w:val="24"/>
          <w:szCs w:val="24"/>
          <w:u w:val="single"/>
          <w:lang w:eastAsia="fr-FR"/>
        </w:rPr>
        <w:t>Variante :</w:t>
      </w:r>
    </w:p>
    <w:p w14:paraId="1212A0E8" w14:textId="77777777" w:rsidR="00B93C62" w:rsidRPr="00B424AF" w:rsidRDefault="00B93C62" w:rsidP="00B424AF">
      <w:pPr>
        <w:tabs>
          <w:tab w:val="left" w:pos="426"/>
        </w:tabs>
        <w:suppressAutoHyphens w:val="0"/>
        <w:spacing w:before="240"/>
        <w:ind w:left="1701"/>
        <w:jc w:val="both"/>
        <w:rPr>
          <w:lang w:eastAsia="fr-FR"/>
        </w:rPr>
      </w:pPr>
      <w:r w:rsidRPr="00B424AF">
        <w:rPr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lang w:eastAsia="fr-FR"/>
        </w:rPr>
        <w:instrText xml:space="preserve"> FORMCHECKBOX </w:instrText>
      </w:r>
      <w:r w:rsidR="00040D72">
        <w:rPr>
          <w:lang w:eastAsia="fr-FR"/>
        </w:rPr>
      </w:r>
      <w:r w:rsidR="00040D72">
        <w:rPr>
          <w:lang w:eastAsia="fr-FR"/>
        </w:rPr>
        <w:fldChar w:fldCharType="separate"/>
      </w:r>
      <w:r w:rsidRPr="00B424AF">
        <w:rPr>
          <w:lang w:eastAsia="fr-FR"/>
        </w:rPr>
        <w:fldChar w:fldCharType="end"/>
      </w:r>
      <w:r w:rsidRPr="00B424AF">
        <w:rPr>
          <w:lang w:eastAsia="fr-FR"/>
        </w:rPr>
        <w:t xml:space="preserve"> Montant hors taxes :</w:t>
      </w:r>
    </w:p>
    <w:p w14:paraId="6FB38F96" w14:textId="77777777" w:rsidR="00B93C62" w:rsidRDefault="00B93C62" w:rsidP="00FA6F6F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56986D3E" w14:textId="77777777" w:rsidR="00B93C62" w:rsidRDefault="00B93C62" w:rsidP="00FA6F6F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30A3D830" w14:textId="77777777" w:rsidR="00B93C62" w:rsidRPr="00B424AF" w:rsidRDefault="00B93C62" w:rsidP="00B424AF">
      <w:pPr>
        <w:tabs>
          <w:tab w:val="left" w:pos="426"/>
          <w:tab w:val="left" w:pos="709"/>
        </w:tabs>
        <w:suppressAutoHyphens w:val="0"/>
        <w:spacing w:before="240"/>
        <w:ind w:left="1701"/>
        <w:jc w:val="both"/>
        <w:rPr>
          <w:lang w:eastAsia="fr-FR"/>
        </w:rPr>
      </w:pPr>
      <w:r w:rsidRPr="00B424AF">
        <w:rPr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lang w:eastAsia="fr-FR"/>
        </w:rPr>
        <w:instrText xml:space="preserve"> FORMCHECKBOX </w:instrText>
      </w:r>
      <w:r w:rsidR="00040D72">
        <w:rPr>
          <w:lang w:eastAsia="fr-FR"/>
        </w:rPr>
      </w:r>
      <w:r w:rsidR="00040D72">
        <w:rPr>
          <w:lang w:eastAsia="fr-FR"/>
        </w:rPr>
        <w:fldChar w:fldCharType="separate"/>
      </w:r>
      <w:r w:rsidRPr="00B424AF">
        <w:rPr>
          <w:lang w:eastAsia="fr-FR"/>
        </w:rPr>
        <w:fldChar w:fldCharType="end"/>
      </w:r>
      <w:r w:rsidRPr="00B424AF">
        <w:rPr>
          <w:lang w:eastAsia="fr-FR"/>
        </w:rPr>
        <w:t xml:space="preserve"> Montant TTC :</w:t>
      </w:r>
    </w:p>
    <w:p w14:paraId="18A97C29" w14:textId="77777777" w:rsidR="00B93C62" w:rsidRDefault="00B93C62" w:rsidP="00FA6F6F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390CF8C0" w14:textId="77777777" w:rsidR="00B93C62" w:rsidRDefault="00B93C62" w:rsidP="00FA6F6F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41AFBF02" w14:textId="77777777" w:rsidR="00B93C62" w:rsidRDefault="00B93C62" w:rsidP="00B424AF">
      <w:pPr>
        <w:tabs>
          <w:tab w:val="left" w:pos="426"/>
        </w:tabs>
        <w:suppressAutoHyphens w:val="0"/>
        <w:spacing w:before="120"/>
        <w:jc w:val="both"/>
        <w:rPr>
          <w:rFonts w:ascii="Arial" w:hAnsi="Arial" w:cs="Arial"/>
        </w:rPr>
      </w:pPr>
    </w:p>
    <w:p w14:paraId="0E3F80BA" w14:textId="77777777" w:rsidR="00B93C62" w:rsidRDefault="00B93C62" w:rsidP="00B424AF">
      <w:pPr>
        <w:tabs>
          <w:tab w:val="left" w:pos="426"/>
        </w:tabs>
        <w:suppressAutoHyphens w:val="0"/>
        <w:spacing w:before="120"/>
        <w:jc w:val="both"/>
        <w:rPr>
          <w:rFonts w:ascii="Arial" w:hAnsi="Arial" w:cs="Arial"/>
        </w:rPr>
      </w:pPr>
    </w:p>
    <w:p w14:paraId="353A209C" w14:textId="77777777" w:rsidR="00B93C62" w:rsidRDefault="00B93C62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B2 – Nature du groupement et, en cas de groupement conjoint,</w:t>
      </w:r>
      <w:r w:rsidDel="0021797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répartition des prestations</w:t>
      </w:r>
      <w:r>
        <w:rPr>
          <w:rFonts w:ascii="Arial" w:hAnsi="Arial" w:cs="Arial"/>
          <w:b/>
          <w:iCs/>
          <w:sz w:val="22"/>
          <w:szCs w:val="22"/>
        </w:rPr>
        <w:t> :</w:t>
      </w:r>
    </w:p>
    <w:p w14:paraId="1201CDA0" w14:textId="77777777" w:rsidR="00B93C62" w:rsidRDefault="00B93C62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6A3A3B81" w14:textId="77777777" w:rsidR="00B93C62" w:rsidRPr="004376A3" w:rsidRDefault="00B93C62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6"/>
          <w:szCs w:val="16"/>
        </w:rPr>
      </w:pPr>
    </w:p>
    <w:p w14:paraId="5709AF89" w14:textId="77777777" w:rsidR="00B93C62" w:rsidRDefault="00B93C62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ou de l’accord-cadre, le groupement d’opérateurs économiques est :</w:t>
      </w:r>
    </w:p>
    <w:p w14:paraId="299FF549" w14:textId="77777777" w:rsidR="00B93C62" w:rsidRDefault="00B93C62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891B52D" w14:textId="77777777" w:rsidR="00B93C62" w:rsidRDefault="00B93C62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08E08061" w14:textId="77777777" w:rsidR="00B93C62" w:rsidRPr="004376A3" w:rsidRDefault="00B93C62" w:rsidP="009B45B9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Arial" w:hAnsi="Arial" w:cs="Arial"/>
          <w:sz w:val="16"/>
          <w:szCs w:val="16"/>
        </w:rPr>
      </w:pPr>
    </w:p>
    <w:p w14:paraId="27A9B4A0" w14:textId="77777777" w:rsidR="00B93C62" w:rsidRDefault="00B93C62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B93C62" w14:paraId="6C53D499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3181F" w14:textId="77777777" w:rsidR="00B93C62" w:rsidRDefault="00B93C62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2441275E" w14:textId="77777777" w:rsidR="00B93C62" w:rsidRDefault="00B93C62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00D46" w14:textId="77777777" w:rsidR="00B93C62" w:rsidRDefault="00B93C62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1B5A2540" w14:textId="77777777" w:rsidR="00B93C62" w:rsidRDefault="00B93C62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B93C62" w14:paraId="6260BD8B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0FF54E" w14:textId="77777777" w:rsidR="00B93C62" w:rsidRDefault="00B93C62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4297C3" w14:textId="77777777" w:rsidR="00B93C62" w:rsidRDefault="00B93C62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4F94C" w14:textId="77777777" w:rsidR="00B93C62" w:rsidRDefault="00B93C62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7A9C89D6" w14:textId="77777777" w:rsidR="00B93C62" w:rsidRDefault="00B93C62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B93C62" w14:paraId="2821F62E" w14:textId="77777777" w:rsidTr="008B6CF6">
        <w:trPr>
          <w:trHeight w:val="87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4545F6E" w14:textId="77777777" w:rsidR="00B93C62" w:rsidRDefault="00B93C6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3DDC1F3" w14:textId="77777777" w:rsidR="00B93C62" w:rsidRDefault="00B93C6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D664998" w14:textId="77777777" w:rsidR="00B93C62" w:rsidRDefault="00B93C62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B93C62" w14:paraId="476BD53B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39EE11C3" w14:textId="77777777" w:rsidR="00B93C62" w:rsidRDefault="00B93C6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D2C3184" w14:textId="77777777" w:rsidR="00B93C62" w:rsidRDefault="00B93C6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748054" w14:textId="77777777" w:rsidR="00B93C62" w:rsidRDefault="00B93C62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B93C62" w14:paraId="3E979A6A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EE0138D" w14:textId="77777777" w:rsidR="00B93C62" w:rsidRDefault="00B93C6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55AB6E7" w14:textId="77777777" w:rsidR="00B93C62" w:rsidRDefault="00B93C6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4279BFA" w14:textId="77777777" w:rsidR="00B93C62" w:rsidRDefault="00B93C62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90BB11E" w14:textId="77777777" w:rsidR="00B93C62" w:rsidRDefault="00B93C62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lastRenderedPageBreak/>
        <w:t>B3 - Compte (s) à créditer :</w:t>
      </w: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096B938" w14:textId="77777777" w:rsidR="00B93C62" w:rsidRDefault="00B93C62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1461"/>
        <w:gridCol w:w="2716"/>
        <w:gridCol w:w="1342"/>
        <w:gridCol w:w="2050"/>
      </w:tblGrid>
      <w:tr w:rsidR="00B93C62" w:rsidRPr="00CF2EF3" w14:paraId="0976F004" w14:textId="77777777" w:rsidTr="00CF2EF3">
        <w:trPr>
          <w:trHeight w:val="490"/>
        </w:trPr>
        <w:tc>
          <w:tcPr>
            <w:tcW w:w="2660" w:type="dxa"/>
            <w:shd w:val="clear" w:color="auto" w:fill="auto"/>
            <w:vAlign w:val="center"/>
          </w:tcPr>
          <w:p w14:paraId="214C73B6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Etablissement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CFFC2D8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Guichet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4AE29503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N° de compte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17B64EF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Clé RICE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25DC24A7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Domiciliation</w:t>
            </w:r>
          </w:p>
        </w:tc>
      </w:tr>
      <w:tr w:rsidR="00B93C62" w:rsidRPr="00CF2EF3" w14:paraId="05C77FAD" w14:textId="77777777" w:rsidTr="00CF2EF3">
        <w:trPr>
          <w:trHeight w:val="696"/>
        </w:trPr>
        <w:tc>
          <w:tcPr>
            <w:tcW w:w="2660" w:type="dxa"/>
            <w:shd w:val="clear" w:color="auto" w:fill="auto"/>
            <w:vAlign w:val="center"/>
          </w:tcPr>
          <w:p w14:paraId="32E278A9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353BAF81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4DC8C5F9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2A5FC0B1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36701AF8" w14:textId="77777777" w:rsidR="00B93C62" w:rsidRPr="00CF2EF3" w:rsidRDefault="00B93C6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179D2AF" w14:textId="77777777" w:rsidR="00B93C62" w:rsidRDefault="00B93C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9945E50" w14:textId="77777777" w:rsidR="00B93C62" w:rsidRDefault="00B93C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5BF2FBA0" w14:textId="77777777" w:rsidR="00B93C62" w:rsidRDefault="00B93C62" w:rsidP="007206A7">
      <w:pPr>
        <w:pStyle w:val="fcasegauche"/>
        <w:shd w:val="clear" w:color="auto" w:fill="FFFFFF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 w:rsidRPr="003273DE"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>
          <w:rPr>
            <w:rStyle w:val="Lienhypertexte"/>
            <w:rFonts w:ascii="Arial" w:hAnsi="Arial" w:cs="Arial"/>
            <w:i/>
            <w:sz w:val="18"/>
            <w:szCs w:val="18"/>
          </w:rPr>
          <w:t>s</w:t>
        </w:r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>
        <w:rPr>
          <w:rStyle w:val="Lienhypertexte"/>
          <w:rFonts w:ascii="Arial" w:hAnsi="Arial" w:cs="Arial"/>
          <w:i/>
          <w:sz w:val="18"/>
          <w:szCs w:val="18"/>
        </w:rPr>
        <w:t xml:space="preserve">, </w:t>
      </w:r>
      <w:r w:rsidRPr="00E52F18">
        <w:rPr>
          <w:rStyle w:val="Lienhypertexte"/>
          <w:rFonts w:ascii="Arial" w:hAnsi="Arial" w:cs="Arial"/>
          <w:i/>
          <w:sz w:val="18"/>
          <w:szCs w:val="18"/>
        </w:rPr>
        <w:t>R 2191-7,</w:t>
      </w:r>
      <w:r>
        <w:rPr>
          <w:rStyle w:val="Lienhypertexte"/>
          <w:rFonts w:ascii="Arial" w:hAnsi="Arial" w:cs="Arial"/>
          <w:i/>
          <w:sz w:val="18"/>
          <w:szCs w:val="18"/>
        </w:rPr>
        <w:t xml:space="preserve"> R</w:t>
      </w:r>
      <w:r w:rsidRPr="000D2C50">
        <w:rPr>
          <w:rStyle w:val="Lienhypertexte"/>
          <w:rFonts w:cs="Arial"/>
        </w:rPr>
        <w:t xml:space="preserve"> </w:t>
      </w:r>
      <w:r w:rsidRPr="000D2C50">
        <w:rPr>
          <w:rStyle w:val="Lienhypertexte"/>
          <w:rFonts w:ascii="Arial" w:hAnsi="Arial" w:cs="Arial"/>
          <w:i/>
          <w:sz w:val="18"/>
          <w:szCs w:val="18"/>
        </w:rPr>
        <w:t>2191- 1</w:t>
      </w:r>
      <w:r>
        <w:rPr>
          <w:rStyle w:val="Lienhypertexte"/>
          <w:rFonts w:ascii="Arial" w:hAnsi="Arial" w:cs="Arial"/>
          <w:i/>
          <w:sz w:val="18"/>
          <w:szCs w:val="18"/>
        </w:rPr>
        <w:t>1</w:t>
      </w:r>
      <w:r w:rsidRPr="003273DE">
        <w:rPr>
          <w:rFonts w:ascii="Arial" w:hAnsi="Arial" w:cs="Arial"/>
          <w:i/>
          <w:sz w:val="18"/>
          <w:szCs w:val="18"/>
        </w:rPr>
        <w:t xml:space="preserve"> du code de la commande publique</w:t>
      </w:r>
      <w:proofErr w:type="gramStart"/>
      <w:r w:rsidRPr="003273DE">
        <w:rPr>
          <w:rFonts w:ascii="Arial" w:hAnsi="Arial" w:cs="Arial"/>
          <w:i/>
          <w:sz w:val="18"/>
          <w:szCs w:val="18"/>
        </w:rPr>
        <w:t>)</w:t>
      </w:r>
      <w:r w:rsidRPr="003273DE">
        <w:rPr>
          <w:rFonts w:ascii="Arial" w:hAnsi="Arial" w:cs="Arial"/>
          <w:b/>
          <w:sz w:val="22"/>
          <w:szCs w:val="22"/>
        </w:rPr>
        <w:t>:</w:t>
      </w:r>
      <w:proofErr w:type="gramEnd"/>
    </w:p>
    <w:p w14:paraId="13AC1DCB" w14:textId="77777777" w:rsidR="00B93C62" w:rsidRPr="004376A3" w:rsidRDefault="00B93C62" w:rsidP="00934503">
      <w:pPr>
        <w:tabs>
          <w:tab w:val="left" w:pos="426"/>
          <w:tab w:val="left" w:pos="851"/>
        </w:tabs>
        <w:rPr>
          <w:rFonts w:ascii="Arial" w:hAnsi="Arial" w:cs="Arial"/>
          <w:b/>
          <w:sz w:val="16"/>
          <w:szCs w:val="16"/>
        </w:rPr>
      </w:pPr>
    </w:p>
    <w:p w14:paraId="4CFFA11A" w14:textId="77777777" w:rsidR="00B93C62" w:rsidRDefault="00B93C62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  <w:t>OUI</w:t>
      </w:r>
    </w:p>
    <w:p w14:paraId="05D450AB" w14:textId="77777777" w:rsidR="00B93C62" w:rsidRDefault="00B93C62" w:rsidP="009B45B9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3D276B04" w14:textId="77777777" w:rsidR="00B93C62" w:rsidRDefault="00B93C6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C414974" w14:textId="77777777" w:rsidR="00B93C62" w:rsidRDefault="00B93C6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FABA82D" w14:textId="77777777" w:rsidR="00B93C62" w:rsidRDefault="00B93C62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>B5 -</w:t>
      </w:r>
      <w:r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Durée d’exécution du marché ou de l’accord-cadre :</w:t>
      </w:r>
    </w:p>
    <w:p w14:paraId="575FB9A9" w14:textId="77777777" w:rsidR="00B93C62" w:rsidRPr="004376A3" w:rsidRDefault="00B93C62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0E627724" w14:textId="6146F1D4" w:rsidR="00B93C62" w:rsidRDefault="00B93C62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La durée d’exécution du marché ou de l’accord cadre est de </w:t>
      </w:r>
      <w:r w:rsidRPr="00762866">
        <w:rPr>
          <w:rFonts w:ascii="Arial" w:hAnsi="Arial" w:cs="Arial"/>
          <w:b/>
          <w:noProof/>
        </w:rPr>
        <w:t>9 mois</w:t>
      </w:r>
      <w:r>
        <w:rPr>
          <w:rFonts w:ascii="Arial" w:hAnsi="Arial" w:cs="Arial"/>
        </w:rPr>
        <w:t xml:space="preserve"> à compter de :</w:t>
      </w:r>
    </w:p>
    <w:p w14:paraId="72816562" w14:textId="77777777" w:rsidR="00B93C62" w:rsidRDefault="00B93C62" w:rsidP="009B45B9">
      <w:pPr>
        <w:tabs>
          <w:tab w:val="left" w:pos="851"/>
        </w:tabs>
        <w:spacing w:before="120"/>
        <w:ind w:left="567"/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ab/>
        <w:t>la date de notification du marché ou de l’accord-cadre ;</w:t>
      </w:r>
    </w:p>
    <w:p w14:paraId="691B617A" w14:textId="77777777" w:rsidR="00B93C62" w:rsidRDefault="00B93C62" w:rsidP="009B45B9">
      <w:pPr>
        <w:tabs>
          <w:tab w:val="left" w:pos="851"/>
        </w:tabs>
        <w:spacing w:before="120"/>
        <w:ind w:left="567"/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ab/>
        <w:t>la date de notification de l’ordre de service ;</w:t>
      </w:r>
    </w:p>
    <w:p w14:paraId="5A776F58" w14:textId="77777777" w:rsidR="00B93C62" w:rsidRDefault="00B93C62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ab/>
        <w:t>la date de début d’exécution prévue par le marché ou l’accord-cadre lorsqu’elle est postérieure à la date de notification.</w:t>
      </w:r>
    </w:p>
    <w:p w14:paraId="32F75DA2" w14:textId="77777777" w:rsidR="00B93C62" w:rsidRPr="004376A3" w:rsidRDefault="00B93C6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16"/>
          <w:szCs w:val="16"/>
        </w:rPr>
      </w:pPr>
    </w:p>
    <w:p w14:paraId="56CFE173" w14:textId="77777777" w:rsidR="00B93C62" w:rsidRDefault="00B93C62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Le marché ou l’accord cadre est reconductible :</w:t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  <w:t>OUI</w:t>
      </w:r>
    </w:p>
    <w:p w14:paraId="68AA155E" w14:textId="77777777" w:rsidR="00B93C62" w:rsidRDefault="00B93C62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60029974" w14:textId="77777777" w:rsidR="00B93C62" w:rsidRDefault="00B93C62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B93C62" w14:paraId="67BAEA29" w14:textId="77777777">
        <w:tc>
          <w:tcPr>
            <w:tcW w:w="10419" w:type="dxa"/>
            <w:shd w:val="clear" w:color="auto" w:fill="66CCFF"/>
          </w:tcPr>
          <w:p w14:paraId="5EC5DCF7" w14:textId="77777777" w:rsidR="00B93C62" w:rsidRDefault="00B93C62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Signature du marché ou de l’accord-cadre par le titulaire individuel ou, en cas groupement, le mandataire dûment habilité ou chaque membre du groupement.</w:t>
            </w:r>
          </w:p>
        </w:tc>
      </w:tr>
    </w:tbl>
    <w:p w14:paraId="08B61F75" w14:textId="77777777" w:rsidR="00B93C62" w:rsidRDefault="00B93C62" w:rsidP="006C4338">
      <w:pPr>
        <w:tabs>
          <w:tab w:val="left" w:pos="851"/>
        </w:tabs>
        <w:jc w:val="both"/>
      </w:pPr>
    </w:p>
    <w:p w14:paraId="4DE188F2" w14:textId="77777777" w:rsidR="00B93C62" w:rsidRDefault="00B93C6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C1 – Signature du marché ou de l’accord-cadre par le titulaire individuel :</w:t>
      </w:r>
    </w:p>
    <w:p w14:paraId="604F83A7" w14:textId="77777777" w:rsidR="00B93C62" w:rsidRDefault="00B93C6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93C62" w14:paraId="6C33334C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7A9267" w14:textId="77777777" w:rsidR="00B93C62" w:rsidRDefault="00B93C6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A4F7979" w14:textId="77777777" w:rsidR="00B93C62" w:rsidRDefault="00B93C6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3DAB1" w14:textId="77777777" w:rsidR="00B93C62" w:rsidRDefault="00B93C6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999EF" w14:textId="77777777" w:rsidR="00B93C62" w:rsidRDefault="00B93C6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B93C62" w14:paraId="77A45F7E" w14:textId="77777777" w:rsidTr="00877D4A">
        <w:trPr>
          <w:trHeight w:val="76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43E3C6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85CB77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DB7856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7F06652" w14:textId="77777777" w:rsidR="00B93C62" w:rsidRDefault="00B93C62" w:rsidP="002904AF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5C925A3D" w14:textId="77777777" w:rsidR="00B93C62" w:rsidRDefault="00B93C6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59CB923" w14:textId="77777777" w:rsidR="00B93C62" w:rsidRDefault="00B93C6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87771E6" w14:textId="77777777" w:rsidR="00B93C62" w:rsidRDefault="00B93C6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C2 – Signature du marché ou de l’accord-cadre en cas de groupement :</w:t>
      </w:r>
    </w:p>
    <w:p w14:paraId="39593389" w14:textId="77777777" w:rsidR="00B93C62" w:rsidRDefault="00B93C62" w:rsidP="006C4338">
      <w:pPr>
        <w:tabs>
          <w:tab w:val="left" w:pos="851"/>
        </w:tabs>
        <w:jc w:val="both"/>
      </w:pPr>
    </w:p>
    <w:p w14:paraId="2E1AE457" w14:textId="77777777" w:rsidR="00B93C62" w:rsidRPr="009B45B9" w:rsidRDefault="00B93C62" w:rsidP="007206A7">
      <w:pPr>
        <w:shd w:val="clear" w:color="auto" w:fill="FFFFFF"/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Les membres du groupement d’opérateurs économiques désignent le </w:t>
      </w:r>
      <w:r w:rsidRPr="003273DE">
        <w:rPr>
          <w:rFonts w:ascii="Arial" w:hAnsi="Arial" w:cs="Arial"/>
        </w:rPr>
        <w:t xml:space="preserve">mandataire suivant </w:t>
      </w:r>
      <w:r w:rsidRPr="003273DE">
        <w:rPr>
          <w:rFonts w:ascii="Arial" w:hAnsi="Arial" w:cs="Arial"/>
          <w:i/>
          <w:sz w:val="18"/>
          <w:szCs w:val="18"/>
        </w:rPr>
        <w:t xml:space="preserve">(articles R2142-23 </w:t>
      </w:r>
      <w:r>
        <w:rPr>
          <w:rFonts w:ascii="Arial" w:hAnsi="Arial" w:cs="Arial"/>
          <w:i/>
          <w:sz w:val="18"/>
          <w:szCs w:val="18"/>
        </w:rPr>
        <w:t xml:space="preserve">à R2142-27 du </w:t>
      </w:r>
      <w:proofErr w:type="gramStart"/>
      <w:r>
        <w:rPr>
          <w:rFonts w:ascii="Arial" w:hAnsi="Arial" w:cs="Arial"/>
          <w:i/>
          <w:sz w:val="18"/>
          <w:szCs w:val="18"/>
        </w:rPr>
        <w:t>ccp</w:t>
      </w:r>
      <w:r w:rsidRPr="003273DE">
        <w:rPr>
          <w:rFonts w:ascii="Arial" w:hAnsi="Arial" w:cs="Arial"/>
          <w:i/>
          <w:sz w:val="18"/>
          <w:szCs w:val="18"/>
        </w:rPr>
        <w:t>)  </w:t>
      </w:r>
      <w:r w:rsidRPr="003273DE">
        <w:rPr>
          <w:rFonts w:ascii="Arial" w:hAnsi="Arial" w:cs="Arial"/>
          <w:sz w:val="18"/>
          <w:szCs w:val="18"/>
        </w:rPr>
        <w:t>:</w:t>
      </w:r>
      <w:proofErr w:type="gramEnd"/>
      <w:r w:rsidRPr="003273DE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58B6A1B7" w14:textId="77777777" w:rsidR="00B93C62" w:rsidRDefault="00B93C62" w:rsidP="005846FB">
      <w:pPr>
        <w:tabs>
          <w:tab w:val="left" w:pos="851"/>
        </w:tabs>
        <w:rPr>
          <w:rFonts w:ascii="Arial" w:hAnsi="Arial" w:cs="Arial"/>
        </w:rPr>
      </w:pPr>
    </w:p>
    <w:p w14:paraId="7166C796" w14:textId="77777777" w:rsidR="00B93C62" w:rsidRDefault="00B93C62" w:rsidP="005846FB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0F03CB18" w14:textId="77777777" w:rsidR="00B93C62" w:rsidRDefault="00B93C62" w:rsidP="00710FD6">
      <w:pPr>
        <w:tabs>
          <w:tab w:val="left" w:pos="851"/>
        </w:tabs>
        <w:rPr>
          <w:rFonts w:ascii="Arial" w:hAnsi="Arial" w:cs="Arial"/>
        </w:rPr>
      </w:pPr>
    </w:p>
    <w:p w14:paraId="1F93061A" w14:textId="77777777" w:rsidR="00B93C62" w:rsidRDefault="00B93C62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665DD7A1" w14:textId="77777777" w:rsidR="00B93C62" w:rsidRDefault="00B93C62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39262091" w14:textId="77777777" w:rsidR="00B93C62" w:rsidRDefault="00B93C62" w:rsidP="00CD46CC">
      <w:pPr>
        <w:tabs>
          <w:tab w:val="left" w:pos="851"/>
        </w:tabs>
        <w:rPr>
          <w:rFonts w:ascii="Arial" w:hAnsi="Arial" w:cs="Arial"/>
        </w:rPr>
      </w:pPr>
    </w:p>
    <w:p w14:paraId="06BC35CB" w14:textId="77777777" w:rsidR="00B93C62" w:rsidRDefault="00B93C62" w:rsidP="00CD46CC">
      <w:pPr>
        <w:tabs>
          <w:tab w:val="left" w:pos="851"/>
        </w:tabs>
        <w:rPr>
          <w:rFonts w:ascii="Arial" w:hAnsi="Arial" w:cs="Arial"/>
        </w:rPr>
      </w:pPr>
    </w:p>
    <w:p w14:paraId="7D685B6C" w14:textId="77777777" w:rsidR="00B93C62" w:rsidRDefault="00B93C62" w:rsidP="00877D4A">
      <w:pPr>
        <w:pStyle w:val="fcasegauche"/>
        <w:tabs>
          <w:tab w:val="left" w:pos="426"/>
          <w:tab w:val="left" w:pos="851"/>
        </w:tabs>
        <w:spacing w:after="0"/>
        <w:ind w:left="-142" w:firstLine="0"/>
        <w:jc w:val="left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 ont donné mandat au mandataire, qui signe le présent acte d’engagement :</w:t>
      </w:r>
    </w:p>
    <w:p w14:paraId="278844A8" w14:textId="77777777" w:rsidR="00B93C62" w:rsidRDefault="00B93C62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31BEB5C7" w14:textId="77777777" w:rsidR="00B93C62" w:rsidRPr="00877D4A" w:rsidRDefault="00B93C62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7C505779" w14:textId="77777777" w:rsidR="00B93C62" w:rsidRDefault="00B93C62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</w:r>
      <w:r>
        <w:rPr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</w:p>
    <w:p w14:paraId="3138C866" w14:textId="77777777" w:rsidR="00B93C62" w:rsidRDefault="00B93C62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(joindre les pouvoirs en annexe du présent document.)</w:t>
      </w:r>
    </w:p>
    <w:p w14:paraId="6A6CCC3D" w14:textId="77777777" w:rsidR="00B93C62" w:rsidRDefault="00B93C62" w:rsidP="001C733C">
      <w:pPr>
        <w:tabs>
          <w:tab w:val="left" w:pos="851"/>
        </w:tabs>
        <w:rPr>
          <w:rFonts w:ascii="Arial" w:hAnsi="Arial" w:cs="Arial"/>
        </w:rPr>
      </w:pPr>
    </w:p>
    <w:p w14:paraId="6AE44288" w14:textId="77777777" w:rsidR="00B93C62" w:rsidRDefault="00B93C62" w:rsidP="00877D4A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</w:r>
      <w:r>
        <w:rPr>
          <w:rFonts w:ascii="Arial" w:hAnsi="Arial" w:cs="Arial"/>
        </w:rPr>
        <w:t>pour signer, en leur nom et pour leur compte, les modifications ultérieures du marché public ou de l’accord-cadre ;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(joindre les pouvoirs en annexe du présent document.)</w:t>
      </w:r>
    </w:p>
    <w:p w14:paraId="51D95DB5" w14:textId="77777777" w:rsidR="00B93C62" w:rsidRDefault="00B93C62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1AECBDCD" w14:textId="2FB0BF85" w:rsidR="00B93C62" w:rsidRDefault="00B93C62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  <w:t>ont donné mandat au mandataire dans les conditions définies par les pouvoirs joints en annexe.</w:t>
      </w:r>
    </w:p>
    <w:p w14:paraId="073A1B2C" w14:textId="77777777" w:rsidR="00B93C62" w:rsidRDefault="00B93C62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B311537" w14:textId="77777777" w:rsidR="00B93C62" w:rsidRDefault="00B93C62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507BB99" w14:textId="77777777" w:rsidR="00B93C62" w:rsidRDefault="00B93C62" w:rsidP="00877D4A">
      <w:pPr>
        <w:tabs>
          <w:tab w:val="left" w:pos="851"/>
        </w:tabs>
        <w:ind w:left="-142"/>
        <w:rPr>
          <w:rFonts w:ascii="Arial" w:hAnsi="Arial" w:cs="Arial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groupement, qui signent le présent acte d’engagement :</w:t>
      </w: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14B47D2E" w14:textId="77777777" w:rsidR="00B93C62" w:rsidRPr="00877D4A" w:rsidRDefault="00B93C62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6B3301B5" w14:textId="77777777" w:rsidR="00B93C62" w:rsidRDefault="00B93C62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</w:r>
      <w:r>
        <w:rPr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1ED57F35" w14:textId="77777777" w:rsidR="00B93C62" w:rsidRDefault="00B93C62" w:rsidP="009B45B9">
      <w:pPr>
        <w:tabs>
          <w:tab w:val="left" w:pos="851"/>
        </w:tabs>
        <w:ind w:left="1701" w:hanging="850"/>
        <w:jc w:val="both"/>
      </w:pPr>
    </w:p>
    <w:p w14:paraId="7F7DD0DE" w14:textId="77777777" w:rsidR="00B93C62" w:rsidRDefault="00B93C62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rPr>
          <w:rFonts w:ascii="Arial" w:hAnsi="Arial" w:cs="Arial"/>
        </w:rPr>
        <w:tab/>
        <w:t>donnent mandat au mandataire, qui l’accepte, pour signer, en leur nom et pour leur compte, les modifications ultérieures du marché ou de l’accord-cadre ;</w:t>
      </w:r>
    </w:p>
    <w:p w14:paraId="18C2D2D5" w14:textId="77777777" w:rsidR="00B93C62" w:rsidRDefault="00B93C62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051EE45D" w14:textId="77777777" w:rsidR="00B93C62" w:rsidRDefault="00B93C62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40D72">
        <w:fldChar w:fldCharType="separate"/>
      </w:r>
      <w:r>
        <w:fldChar w:fldCharType="end"/>
      </w:r>
      <w:r>
        <w:tab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  <w:t>donnent mandat au mandataire dans les conditions définies ci-dessous :</w:t>
      </w:r>
    </w:p>
    <w:p w14:paraId="0D2B72FE" w14:textId="77777777" w:rsidR="00B93C62" w:rsidRDefault="00B93C62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56E73E62" w14:textId="77777777" w:rsidR="00B93C62" w:rsidRDefault="00B93C62" w:rsidP="005846FB">
      <w:pPr>
        <w:tabs>
          <w:tab w:val="left" w:pos="851"/>
        </w:tabs>
        <w:rPr>
          <w:rFonts w:ascii="Arial" w:hAnsi="Arial" w:cs="Arial"/>
        </w:rPr>
      </w:pPr>
    </w:p>
    <w:p w14:paraId="005113B7" w14:textId="77777777" w:rsidR="00B93C62" w:rsidRDefault="00B93C62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93C62" w14:paraId="33208D4B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6E0C5A" w14:textId="77777777" w:rsidR="00B93C62" w:rsidRDefault="00B93C6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5DCAD5E" w14:textId="77777777" w:rsidR="00B93C62" w:rsidRDefault="00B93C6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3BAC0" w14:textId="77777777" w:rsidR="00B93C62" w:rsidRDefault="00B93C6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03C28" w14:textId="77777777" w:rsidR="00B93C62" w:rsidRDefault="00B93C6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B93C62" w14:paraId="29F9B29C" w14:textId="77777777" w:rsidTr="00877D4A">
        <w:trPr>
          <w:trHeight w:val="7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2D94A05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4F95823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CB72B01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93C62" w14:paraId="696718CB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B45DE11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2651262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7F1C22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93C62" w14:paraId="440D1922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32F18C9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30D6A638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5B38BF5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93C62" w14:paraId="4D4677CC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8A131B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5D0BBFE9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E23F7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93C62" w14:paraId="36B74A33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36EA860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73E277D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67DE497" w14:textId="77777777" w:rsidR="00B93C62" w:rsidRDefault="00B93C6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0A65C19" w14:textId="77777777" w:rsidR="00B93C62" w:rsidRDefault="00B93C62" w:rsidP="00332B12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7927EF30" w14:textId="2ED3F4C0" w:rsidR="00B93C62" w:rsidRDefault="00B93C62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14612ADE" w14:textId="77777777" w:rsidR="004376A3" w:rsidRDefault="004376A3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418EA50F" w14:textId="77777777" w:rsidR="004376A3" w:rsidRDefault="004376A3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93C62" w14:paraId="5E32B1E0" w14:textId="77777777">
        <w:tc>
          <w:tcPr>
            <w:tcW w:w="10277" w:type="dxa"/>
            <w:shd w:val="clear" w:color="auto" w:fill="66CCFF"/>
          </w:tcPr>
          <w:p w14:paraId="0C1008EA" w14:textId="77777777" w:rsidR="00B93C62" w:rsidRDefault="00B93C62" w:rsidP="005846FB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D - Identification et signature de l’acheteur.</w:t>
            </w:r>
          </w:p>
        </w:tc>
      </w:tr>
    </w:tbl>
    <w:p w14:paraId="59DED968" w14:textId="052CE50D" w:rsidR="00B93C62" w:rsidRDefault="00B93C62" w:rsidP="006C4338">
      <w:pPr>
        <w:tabs>
          <w:tab w:val="left" w:pos="851"/>
        </w:tabs>
      </w:pPr>
    </w:p>
    <w:p w14:paraId="265BE7AF" w14:textId="77777777" w:rsidR="004376A3" w:rsidRDefault="004376A3" w:rsidP="006C4338">
      <w:pPr>
        <w:tabs>
          <w:tab w:val="left" w:pos="851"/>
        </w:tabs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933"/>
        <w:gridCol w:w="312"/>
      </w:tblGrid>
      <w:tr w:rsidR="00B93C62" w:rsidRPr="00127F56" w14:paraId="367D43FB" w14:textId="77777777" w:rsidTr="006A7F32">
        <w:tc>
          <w:tcPr>
            <w:tcW w:w="5098" w:type="dxa"/>
            <w:tcBorders>
              <w:bottom w:val="nil"/>
            </w:tcBorders>
          </w:tcPr>
          <w:p w14:paraId="55474E5C" w14:textId="77777777" w:rsidR="00B93C62" w:rsidRPr="00127F56" w:rsidRDefault="00B93C62" w:rsidP="006A7F32">
            <w:pPr>
              <w:keepNext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outlineLvl w:val="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27F56">
              <w:rPr>
                <w:rFonts w:ascii="Arial" w:hAnsi="Arial" w:cs="Arial"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bCs/>
                <w:color w:val="0070C0"/>
                <w:sz w:val="18"/>
                <w:szCs w:val="18"/>
              </w:rPr>
              <w:t>Désignation de l’acheteur</w:t>
            </w:r>
          </w:p>
          <w:p w14:paraId="2B96089F" w14:textId="77777777" w:rsidR="00B93C62" w:rsidRPr="00127F56" w:rsidRDefault="00B93C62" w:rsidP="006A7F32">
            <w:pPr>
              <w:keepNext/>
              <w:jc w:val="both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D59680" w14:textId="77777777" w:rsidR="00B93C62" w:rsidRPr="00127F56" w:rsidRDefault="00B93C62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Université de Poitiers</w:t>
            </w:r>
          </w:p>
          <w:p w14:paraId="5DFB8510" w14:textId="77777777" w:rsidR="00B93C62" w:rsidRPr="00127F56" w:rsidRDefault="00B93C62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15 rue de l’hôtel Dieu</w:t>
            </w:r>
            <w:r>
              <w:rPr>
                <w:rFonts w:ascii="Arial" w:hAnsi="Arial" w:cs="Arial"/>
                <w:b/>
              </w:rPr>
              <w:t xml:space="preserve"> - </w:t>
            </w:r>
            <w:r w:rsidRPr="00127F56">
              <w:rPr>
                <w:rFonts w:ascii="Arial" w:hAnsi="Arial" w:cs="Arial"/>
                <w:b/>
              </w:rPr>
              <w:t>TSA 71117</w:t>
            </w:r>
          </w:p>
          <w:p w14:paraId="152CAB7B" w14:textId="77777777" w:rsidR="00B93C62" w:rsidRDefault="00B93C62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86073 Poitiers cedex 9</w:t>
            </w:r>
          </w:p>
          <w:p w14:paraId="6DBB3A0A" w14:textId="77777777" w:rsidR="00B93C62" w:rsidRPr="00127F56" w:rsidRDefault="00B93C62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SIRET 198 608 564 00375</w:t>
            </w:r>
          </w:p>
          <w:p w14:paraId="42AE7FDA" w14:textId="77777777" w:rsidR="00B93C62" w:rsidRPr="00127F56" w:rsidRDefault="00B93C62" w:rsidP="006A7F32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  <w:gridSpan w:val="2"/>
            <w:tcBorders>
              <w:bottom w:val="nil"/>
            </w:tcBorders>
          </w:tcPr>
          <w:p w14:paraId="3B6BAF87" w14:textId="77777777" w:rsidR="00B93C62" w:rsidRPr="00127F56" w:rsidRDefault="00B93C62" w:rsidP="006A7F32">
            <w:pPr>
              <w:tabs>
                <w:tab w:val="left" w:pos="426"/>
                <w:tab w:val="left" w:pos="510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Nom, prénom, qualité du signataire du marché </w:t>
            </w:r>
            <w:r w:rsidRPr="00AD461D">
              <w:rPr>
                <w:color w:val="0070C0"/>
                <w:sz w:val="18"/>
                <w:szCs w:val="18"/>
              </w:rPr>
              <w:t xml:space="preserve">public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ou de l’accord-cadre :</w:t>
            </w:r>
          </w:p>
          <w:p w14:paraId="2D39A603" w14:textId="77777777" w:rsidR="00B93C62" w:rsidRPr="00127F56" w:rsidRDefault="00B93C62" w:rsidP="006A7F3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7A27E02" w14:textId="77777777" w:rsidR="00B93C62" w:rsidRDefault="00B93C62" w:rsidP="006A7F3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Mme VIRGINIE LAVAL </w:t>
            </w:r>
          </w:p>
          <w:p w14:paraId="4FC8E00D" w14:textId="77777777" w:rsidR="00B93C62" w:rsidRPr="00127F56" w:rsidRDefault="00B93C62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Présidente de l’Université de Poitiers</w:t>
            </w:r>
          </w:p>
          <w:p w14:paraId="68483DF1" w14:textId="77777777" w:rsidR="00B93C62" w:rsidRPr="00127F56" w:rsidRDefault="00B93C62" w:rsidP="006A7F32">
            <w:pPr>
              <w:rPr>
                <w:sz w:val="16"/>
                <w:szCs w:val="16"/>
              </w:rPr>
            </w:pPr>
          </w:p>
        </w:tc>
      </w:tr>
      <w:tr w:rsidR="00B93C62" w:rsidRPr="00127F56" w14:paraId="5935D39F" w14:textId="77777777" w:rsidTr="006A7F32">
        <w:trPr>
          <w:trHeight w:val="1160"/>
        </w:trPr>
        <w:tc>
          <w:tcPr>
            <w:tcW w:w="5098" w:type="dxa"/>
            <w:vMerge w:val="restart"/>
            <w:tcBorders>
              <w:top w:val="nil"/>
              <w:bottom w:val="nil"/>
            </w:tcBorders>
          </w:tcPr>
          <w:p w14:paraId="7EA5D091" w14:textId="77777777" w:rsidR="00B93C62" w:rsidRPr="00127F56" w:rsidRDefault="00B93C62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3F4975" w14:textId="77777777" w:rsidR="00B93C62" w:rsidRDefault="00B93C62" w:rsidP="006A7F32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Personne habilitée à donner les renseignements prévus aux articles R219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-59 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à R2191-62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du code de la commande publique</w:t>
            </w:r>
            <w:r w:rsidRPr="00AD461D" w:rsidDel="00660727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(nantissements ou cessions de créances)</w:t>
            </w:r>
            <w:r w:rsidRPr="00AD461D">
              <w:rPr>
                <w:rFonts w:ascii="Arial" w:hAnsi="Arial" w:cs="Arial"/>
                <w:i/>
                <w:color w:val="0070C0"/>
                <w:sz w:val="18"/>
                <w:szCs w:val="18"/>
              </w:rPr>
              <w:t> </w:t>
            </w:r>
          </w:p>
          <w:p w14:paraId="28F1CDDE" w14:textId="77777777" w:rsidR="00B93C62" w:rsidRPr="00127F56" w:rsidRDefault="00B93C62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73989C" w14:textId="77777777" w:rsidR="00B93C62" w:rsidRDefault="00B93C62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70B28624" w14:textId="77777777" w:rsidR="00B93C62" w:rsidRPr="00F323A0" w:rsidRDefault="00B93C62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 w:rsidRPr="00F323A0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0BD0FB62" w14:textId="77777777" w:rsidR="00B93C62" w:rsidRPr="00127F56" w:rsidRDefault="00B93C62" w:rsidP="006A7F32">
            <w:pPr>
              <w:keepNext/>
              <w:numPr>
                <w:ilvl w:val="0"/>
                <w:numId w:val="1"/>
              </w:numPr>
              <w:ind w:left="0" w:firstLine="0"/>
              <w:jc w:val="both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488C15" w14:textId="77777777" w:rsidR="00B93C62" w:rsidRDefault="00B93C62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rue de l’hôtel Dieu - TSA 71117</w:t>
            </w:r>
          </w:p>
          <w:p w14:paraId="5932E548" w14:textId="77777777" w:rsidR="00B93C62" w:rsidRPr="00F323A0" w:rsidRDefault="00B93C62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 POITIERS Cedex 9</w:t>
            </w:r>
          </w:p>
          <w:p w14:paraId="1092EB7A" w14:textId="77777777" w:rsidR="00B93C62" w:rsidRPr="00B424AF" w:rsidRDefault="00B93C62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lang w:eastAsia="fr-FR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  <w:p w14:paraId="6F606582" w14:textId="77777777" w:rsidR="00B93C62" w:rsidRPr="00127F56" w:rsidRDefault="00B93C62" w:rsidP="006A7F32">
            <w:pPr>
              <w:rPr>
                <w:sz w:val="18"/>
                <w:szCs w:val="18"/>
              </w:rPr>
            </w:pPr>
          </w:p>
          <w:p w14:paraId="60232349" w14:textId="77777777" w:rsidR="00B93C62" w:rsidRPr="00127F56" w:rsidRDefault="00B93C62" w:rsidP="006A7F32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</w:tcPr>
          <w:p w14:paraId="3F0D997C" w14:textId="77777777" w:rsidR="00B93C62" w:rsidRPr="00127F56" w:rsidRDefault="00B93C62" w:rsidP="006A7F32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C60E74" w14:textId="77777777" w:rsidR="00B93C62" w:rsidRPr="00127F56" w:rsidRDefault="00B93C62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t xml:space="preserve"> </w:t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Désignation, adresse, numéro de téléphone du comptable assignataire :</w:t>
            </w:r>
          </w:p>
          <w:p w14:paraId="54253AE7" w14:textId="77777777" w:rsidR="00B93C62" w:rsidRPr="00127F56" w:rsidRDefault="00B93C62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35183B0" w14:textId="77777777" w:rsidR="00B93C62" w:rsidRPr="00127F56" w:rsidRDefault="00B93C62" w:rsidP="006A7F32">
            <w:pPr>
              <w:rPr>
                <w:sz w:val="16"/>
                <w:szCs w:val="16"/>
              </w:rPr>
            </w:pPr>
          </w:p>
        </w:tc>
      </w:tr>
      <w:tr w:rsidR="00B93C62" w:rsidRPr="00127F56" w14:paraId="5B4AD3CA" w14:textId="77777777" w:rsidTr="006A7F32">
        <w:trPr>
          <w:trHeight w:val="1741"/>
        </w:trPr>
        <w:tc>
          <w:tcPr>
            <w:tcW w:w="5098" w:type="dxa"/>
            <w:vMerge/>
            <w:tcBorders>
              <w:top w:val="nil"/>
              <w:right w:val="single" w:sz="4" w:space="0" w:color="auto"/>
            </w:tcBorders>
          </w:tcPr>
          <w:p w14:paraId="01046F0E" w14:textId="77777777" w:rsidR="00B93C62" w:rsidRPr="00127F56" w:rsidRDefault="00B93C62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251BF8" w14:textId="77777777" w:rsidR="00B93C62" w:rsidRPr="00AB451D" w:rsidRDefault="00B93C6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04AEAF32" w14:textId="77777777" w:rsidR="00B93C62" w:rsidRDefault="00B93C6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3C83D5B0" w14:textId="77777777" w:rsidR="00B93C62" w:rsidRPr="00AB451D" w:rsidRDefault="00B93C6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</w:p>
          <w:p w14:paraId="28A98BD4" w14:textId="77777777" w:rsidR="00B93C62" w:rsidRPr="00AB451D" w:rsidRDefault="00B93C6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15 rue de l’hôtel Dieu</w:t>
            </w:r>
            <w:r>
              <w:rPr>
                <w:rFonts w:ascii="Arial" w:hAnsi="Arial" w:cs="Arial"/>
                <w:b/>
                <w:bCs/>
              </w:rPr>
              <w:t xml:space="preserve"> - TSA 71117</w:t>
            </w:r>
          </w:p>
          <w:p w14:paraId="0B661FBB" w14:textId="77777777" w:rsidR="00B93C62" w:rsidRPr="00AB451D" w:rsidRDefault="00B93C6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</w:t>
            </w:r>
            <w:r w:rsidRPr="00AB451D">
              <w:rPr>
                <w:rFonts w:ascii="Arial" w:hAnsi="Arial" w:cs="Arial"/>
                <w:b/>
                <w:bCs/>
              </w:rPr>
              <w:t xml:space="preserve"> POITIERS Cedex</w:t>
            </w:r>
            <w:r>
              <w:rPr>
                <w:rFonts w:ascii="Arial" w:hAnsi="Arial" w:cs="Arial"/>
                <w:b/>
                <w:bCs/>
              </w:rPr>
              <w:t xml:space="preserve"> 9</w:t>
            </w:r>
          </w:p>
          <w:p w14:paraId="67DC08FF" w14:textId="77777777" w:rsidR="00B93C62" w:rsidRPr="00B424AF" w:rsidRDefault="00B93C62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lang w:eastAsia="fr-FR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  <w:p w14:paraId="7F520416" w14:textId="77777777" w:rsidR="00B93C62" w:rsidRPr="00127F56" w:rsidRDefault="00B93C62" w:rsidP="006A7F32">
            <w:pPr>
              <w:tabs>
                <w:tab w:val="left" w:pos="426"/>
                <w:tab w:val="left" w:pos="851"/>
              </w:tabs>
              <w:ind w:left="1134" w:hanging="113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3BDF3" w14:textId="77777777" w:rsidR="00B93C62" w:rsidRPr="00127F56" w:rsidRDefault="00B93C62" w:rsidP="006A7F3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0ABD548" w14:textId="77777777" w:rsidR="00B93C62" w:rsidRDefault="00B93C62" w:rsidP="006C4338">
      <w:pPr>
        <w:tabs>
          <w:tab w:val="left" w:pos="851"/>
        </w:tabs>
      </w:pPr>
    </w:p>
    <w:p w14:paraId="3B221063" w14:textId="77777777" w:rsidR="00B93C62" w:rsidRDefault="00B93C62" w:rsidP="006C4338">
      <w:pPr>
        <w:tabs>
          <w:tab w:val="left" w:pos="851"/>
        </w:tabs>
      </w:pPr>
    </w:p>
    <w:p w14:paraId="24DB68A7" w14:textId="77777777" w:rsidR="00B93C62" w:rsidRDefault="00B93C62" w:rsidP="006C4338">
      <w:pPr>
        <w:tabs>
          <w:tab w:val="left" w:pos="851"/>
        </w:tabs>
      </w:pPr>
    </w:p>
    <w:p w14:paraId="104A9B79" w14:textId="77777777" w:rsidR="00B93C62" w:rsidRDefault="00B93C62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Imputation</w:t>
      </w:r>
      <w:r>
        <w:rPr>
          <w:rFonts w:ascii="Arial" w:hAnsi="Arial" w:cs="Arial"/>
        </w:rPr>
        <w:t xml:space="preserve"> budgétaire :</w:t>
      </w:r>
    </w:p>
    <w:p w14:paraId="193B2B67" w14:textId="4656E679" w:rsidR="00B93C62" w:rsidRDefault="00B93C62" w:rsidP="009B45B9">
      <w:pPr>
        <w:pStyle w:val="fcase2metab"/>
        <w:rPr>
          <w:rFonts w:ascii="Arial" w:hAnsi="Arial" w:cs="Arial"/>
        </w:rPr>
      </w:pPr>
    </w:p>
    <w:p w14:paraId="0ED49C75" w14:textId="77777777" w:rsidR="006E2BC4" w:rsidRDefault="006E2BC4" w:rsidP="009B45B9">
      <w:pPr>
        <w:pStyle w:val="fcase2metab"/>
        <w:rPr>
          <w:rFonts w:ascii="Arial" w:hAnsi="Arial" w:cs="Arial"/>
        </w:rPr>
      </w:pPr>
    </w:p>
    <w:p w14:paraId="0DFCDBF9" w14:textId="77777777" w:rsidR="00B93C62" w:rsidRDefault="00B93C62" w:rsidP="009B45B9">
      <w:pPr>
        <w:pStyle w:val="fcase2metab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93C62" w14:paraId="7701CC9F" w14:textId="77777777" w:rsidTr="00CF2EF3">
        <w:tc>
          <w:tcPr>
            <w:tcW w:w="10277" w:type="dxa"/>
            <w:shd w:val="clear" w:color="auto" w:fill="66CCFF"/>
          </w:tcPr>
          <w:p w14:paraId="388F92DC" w14:textId="77777777" w:rsidR="00B93C62" w:rsidRDefault="00B93C62" w:rsidP="00B424AF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lastRenderedPageBreak/>
              <w:t>E – Décision du pouvoir adjudicateur.</w:t>
            </w:r>
          </w:p>
        </w:tc>
      </w:tr>
    </w:tbl>
    <w:p w14:paraId="1B13F3A3" w14:textId="77777777" w:rsidR="00B93C62" w:rsidRDefault="00B93C62" w:rsidP="009B45B9">
      <w:pPr>
        <w:pStyle w:val="fcase2metab"/>
        <w:rPr>
          <w:rFonts w:ascii="Arial" w:hAnsi="Arial" w:cs="Arial"/>
        </w:rPr>
      </w:pPr>
    </w:p>
    <w:p w14:paraId="67768210" w14:textId="77777777" w:rsidR="00B93C62" w:rsidRPr="00B424AF" w:rsidRDefault="00B93C62" w:rsidP="00B424AF">
      <w:pPr>
        <w:pStyle w:val="fcase2metab"/>
        <w:rPr>
          <w:rFonts w:ascii="Arial" w:hAnsi="Arial" w:cs="Arial"/>
          <w:b/>
          <w:bCs/>
        </w:rPr>
      </w:pPr>
      <w:r w:rsidRPr="00B424AF">
        <w:rPr>
          <w:rFonts w:ascii="Arial" w:hAnsi="Arial" w:cs="Arial"/>
          <w:b/>
          <w:bCs/>
        </w:rPr>
        <w:t>La présente offre est acceptée.</w:t>
      </w:r>
    </w:p>
    <w:p w14:paraId="48689573" w14:textId="77777777" w:rsidR="00B93C62" w:rsidRPr="00972CC5" w:rsidRDefault="00B93C62" w:rsidP="00B424AF">
      <w:pPr>
        <w:pStyle w:val="fcase2metab"/>
        <w:rPr>
          <w:rFonts w:ascii="Arial" w:hAnsi="Arial" w:cs="Arial"/>
          <w:b/>
          <w:bCs/>
          <w:sz w:val="16"/>
          <w:szCs w:val="16"/>
        </w:rPr>
      </w:pPr>
    </w:p>
    <w:p w14:paraId="6F3A3D5B" w14:textId="77777777" w:rsidR="00B93C62" w:rsidRPr="00B424AF" w:rsidRDefault="00B93C62" w:rsidP="00972CC5">
      <w:pPr>
        <w:pStyle w:val="fcase2metab"/>
        <w:spacing w:before="120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040D72">
        <w:rPr>
          <w:rFonts w:ascii="Arial" w:hAnsi="Arial" w:cs="Arial"/>
        </w:rPr>
      </w:r>
      <w:r w:rsidR="00040D72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  <w:t>en ce qui concerne la totalité du marché global ou, en cas de marché alloti, la totalité des lots</w:t>
      </w:r>
    </w:p>
    <w:p w14:paraId="2850D16F" w14:textId="77777777" w:rsidR="00B93C62" w:rsidRPr="00B424AF" w:rsidRDefault="00B93C62" w:rsidP="00972CC5">
      <w:pPr>
        <w:pStyle w:val="fcase2metab"/>
        <w:spacing w:before="120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040D72">
        <w:rPr>
          <w:rFonts w:ascii="Arial" w:hAnsi="Arial" w:cs="Arial"/>
        </w:rPr>
      </w:r>
      <w:r w:rsidR="00040D72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</w:r>
      <w:proofErr w:type="gramStart"/>
      <w:r w:rsidRPr="00B424AF">
        <w:rPr>
          <w:rFonts w:ascii="Arial" w:hAnsi="Arial" w:cs="Arial"/>
        </w:rPr>
        <w:t>en</w:t>
      </w:r>
      <w:proofErr w:type="gramEnd"/>
      <w:r w:rsidRPr="00B424AF">
        <w:rPr>
          <w:rFonts w:ascii="Arial" w:hAnsi="Arial" w:cs="Arial"/>
        </w:rPr>
        <w:t xml:space="preserve"> ce qui concerne le lot ci-après seulement : lot n° ……………………………………………..</w:t>
      </w:r>
    </w:p>
    <w:p w14:paraId="3F7F4F17" w14:textId="77777777" w:rsidR="00B93C62" w:rsidRPr="00B424AF" w:rsidRDefault="00B93C62" w:rsidP="00B424AF">
      <w:pPr>
        <w:pStyle w:val="fcase2metab"/>
        <w:rPr>
          <w:rFonts w:ascii="Arial" w:hAnsi="Arial" w:cs="Arial"/>
          <w:i/>
        </w:rPr>
      </w:pPr>
      <w:r w:rsidRPr="00B424AF">
        <w:rPr>
          <w:rFonts w:ascii="Arial" w:hAnsi="Arial" w:cs="Arial"/>
          <w:i/>
        </w:rPr>
        <w:tab/>
        <w:t>(indiquer les lots pour lesquels le candidat est retenu)</w:t>
      </w:r>
    </w:p>
    <w:p w14:paraId="1209EEF0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</w:p>
    <w:p w14:paraId="22202EE7" w14:textId="77777777" w:rsidR="00B93C62" w:rsidRPr="00B424AF" w:rsidRDefault="00B93C62" w:rsidP="00B424AF">
      <w:pPr>
        <w:pStyle w:val="fcase2metab"/>
        <w:rPr>
          <w:rFonts w:ascii="Arial" w:hAnsi="Arial" w:cs="Arial"/>
          <w:lang w:val="x-none"/>
        </w:rPr>
      </w:pPr>
      <w:r w:rsidRPr="00B424AF">
        <w:rPr>
          <w:rFonts w:ascii="Arial" w:hAnsi="Arial" w:cs="Arial"/>
          <w:lang w:val="x-none"/>
        </w:rPr>
        <w:t>pour un montant total de : …</w:t>
      </w:r>
      <w:r>
        <w:rPr>
          <w:rFonts w:ascii="Arial" w:hAnsi="Arial" w:cs="Arial"/>
        </w:rPr>
        <w:t>……</w:t>
      </w:r>
      <w:r w:rsidRPr="00B424AF">
        <w:rPr>
          <w:rFonts w:ascii="Arial" w:hAnsi="Arial" w:cs="Arial"/>
          <w:lang w:val="x-none"/>
        </w:rPr>
        <w:t>………………………….. (HT)</w:t>
      </w:r>
    </w:p>
    <w:p w14:paraId="47B412DC" w14:textId="77777777" w:rsidR="00B93C62" w:rsidRPr="00B424AF" w:rsidRDefault="00B93C62" w:rsidP="00B424AF">
      <w:pPr>
        <w:pStyle w:val="fcase2metab"/>
        <w:rPr>
          <w:rFonts w:ascii="Arial" w:hAnsi="Arial" w:cs="Arial"/>
          <w:b/>
          <w:bCs/>
        </w:rPr>
      </w:pPr>
    </w:p>
    <w:p w14:paraId="62444B93" w14:textId="77777777" w:rsidR="00B93C62" w:rsidRPr="00B424AF" w:rsidRDefault="00B93C62" w:rsidP="00B424AF">
      <w:pPr>
        <w:pStyle w:val="fcase2metab"/>
        <w:rPr>
          <w:rFonts w:ascii="Arial" w:hAnsi="Arial" w:cs="Arial"/>
          <w:b/>
          <w:bCs/>
        </w:rPr>
      </w:pPr>
    </w:p>
    <w:p w14:paraId="71143572" w14:textId="77777777" w:rsidR="00B93C62" w:rsidRDefault="00B93C62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</w:rPr>
        <w:t>Elle est complétée par les annexes suivantes :</w:t>
      </w:r>
      <w:r w:rsidRPr="00B424AF">
        <w:rPr>
          <w:rFonts w:ascii="Arial" w:hAnsi="Arial" w:cs="Arial"/>
          <w:i/>
          <w:iCs/>
        </w:rPr>
        <w:t>(Cocher la case correspondante.)</w:t>
      </w:r>
    </w:p>
    <w:p w14:paraId="2F533799" w14:textId="77777777" w:rsidR="00B93C62" w:rsidRPr="00B424AF" w:rsidRDefault="00B93C62" w:rsidP="00B424AF">
      <w:pPr>
        <w:pStyle w:val="fcase2metab"/>
        <w:rPr>
          <w:rFonts w:ascii="Arial" w:hAnsi="Arial" w:cs="Arial"/>
          <w:i/>
          <w:iCs/>
        </w:rPr>
      </w:pPr>
    </w:p>
    <w:p w14:paraId="2688B2B0" w14:textId="16C0F13F" w:rsidR="00B93C62" w:rsidRDefault="00B93C6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040D72">
        <w:rPr>
          <w:rFonts w:ascii="Arial" w:hAnsi="Arial" w:cs="Arial"/>
        </w:rPr>
      </w:r>
      <w:r w:rsidR="00040D72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</w:t>
      </w:r>
      <w:r w:rsidR="00706AE1">
        <w:rPr>
          <w:rFonts w:ascii="Arial" w:hAnsi="Arial" w:cs="Arial"/>
        </w:rPr>
        <w:t>1</w:t>
      </w:r>
      <w:r w:rsidRPr="00B424AF">
        <w:rPr>
          <w:rFonts w:ascii="Arial" w:hAnsi="Arial" w:cs="Arial"/>
        </w:rPr>
        <w:t xml:space="preserve"> relative à l</w:t>
      </w:r>
      <w:r w:rsidR="00706AE1">
        <w:rPr>
          <w:rFonts w:ascii="Arial" w:hAnsi="Arial" w:cs="Arial"/>
        </w:rPr>
        <w:t xml:space="preserve">’engagement d’insertion </w:t>
      </w:r>
      <w:r w:rsidRPr="00B424AF">
        <w:rPr>
          <w:rFonts w:ascii="Arial" w:hAnsi="Arial" w:cs="Arial"/>
        </w:rPr>
        <w:t>;</w:t>
      </w:r>
    </w:p>
    <w:p w14:paraId="67187728" w14:textId="77777777" w:rsidR="00706AE1" w:rsidRDefault="00706AE1" w:rsidP="00B424AF">
      <w:pPr>
        <w:pStyle w:val="fcase2metab"/>
        <w:rPr>
          <w:rFonts w:ascii="Arial" w:hAnsi="Arial" w:cs="Arial"/>
        </w:rPr>
      </w:pPr>
    </w:p>
    <w:p w14:paraId="49F09BE9" w14:textId="77777777" w:rsidR="00706AE1" w:rsidRDefault="00706AE1" w:rsidP="00706AE1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040D72">
        <w:rPr>
          <w:rFonts w:ascii="Arial" w:hAnsi="Arial" w:cs="Arial"/>
        </w:rPr>
      </w:r>
      <w:r w:rsidR="00040D72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présentation d’un sous-traitant (ou DC4) ;</w:t>
      </w:r>
    </w:p>
    <w:p w14:paraId="653BD610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040D72">
        <w:rPr>
          <w:rFonts w:ascii="Arial" w:hAnsi="Arial" w:cs="Arial"/>
        </w:rPr>
      </w:r>
      <w:r w:rsidR="00040D72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aux demandes de précisions ou de compléments sur la teneur des offres (ou OUV4) ;</w:t>
      </w:r>
    </w:p>
    <w:p w14:paraId="439012A2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040D72">
        <w:rPr>
          <w:rFonts w:ascii="Arial" w:hAnsi="Arial" w:cs="Arial"/>
        </w:rPr>
      </w:r>
      <w:r w:rsidR="00040D72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mise au point du marché (ou OUV5) ;</w:t>
      </w:r>
    </w:p>
    <w:p w14:paraId="09279D22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040D72">
        <w:rPr>
          <w:rFonts w:ascii="Arial" w:hAnsi="Arial" w:cs="Arial"/>
        </w:rPr>
      </w:r>
      <w:r w:rsidR="00040D72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Autres annexes </w:t>
      </w:r>
      <w:r w:rsidRPr="00B424AF">
        <w:rPr>
          <w:rFonts w:ascii="Arial" w:hAnsi="Arial" w:cs="Arial"/>
          <w:i/>
          <w:iCs/>
        </w:rPr>
        <w:t>(A préciser)</w:t>
      </w:r>
      <w:r w:rsidRPr="00B424AF">
        <w:rPr>
          <w:rFonts w:ascii="Arial" w:hAnsi="Arial" w:cs="Arial"/>
        </w:rPr>
        <w:t> ;</w:t>
      </w:r>
    </w:p>
    <w:p w14:paraId="4FC3D161" w14:textId="77777777" w:rsidR="00B93C62" w:rsidRPr="00B424AF" w:rsidRDefault="00B93C62" w:rsidP="00B424AF">
      <w:pPr>
        <w:pStyle w:val="fcase2metab"/>
        <w:rPr>
          <w:rFonts w:ascii="Arial" w:hAnsi="Arial" w:cs="Arial"/>
          <w:b/>
          <w:bCs/>
        </w:rPr>
      </w:pPr>
    </w:p>
    <w:p w14:paraId="264460A3" w14:textId="77777777" w:rsidR="00B93C62" w:rsidRPr="00B424AF" w:rsidRDefault="00B93C62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  <w:b/>
          <w:bCs/>
        </w:rPr>
        <w:t>Pour l’Etat et ses établissements :</w:t>
      </w:r>
      <w:r w:rsidRPr="00B424AF">
        <w:rPr>
          <w:rFonts w:ascii="Arial" w:hAnsi="Arial" w:cs="Arial"/>
          <w:i/>
          <w:iCs/>
        </w:rPr>
        <w:t>(Visa ou avis de l’autorité chargée du contrôle financier.)</w:t>
      </w:r>
    </w:p>
    <w:p w14:paraId="283C245C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</w:p>
    <w:p w14:paraId="264B9A6A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tab/>
        <w:t>A : …………………</w:t>
      </w:r>
      <w:proofErr w:type="gramStart"/>
      <w:r w:rsidRPr="00B424AF">
        <w:rPr>
          <w:rFonts w:ascii="Arial" w:hAnsi="Arial" w:cs="Arial"/>
        </w:rPr>
        <w:t>… ,</w:t>
      </w:r>
      <w:proofErr w:type="gramEnd"/>
      <w:r w:rsidRPr="00B424AF">
        <w:rPr>
          <w:rFonts w:ascii="Arial" w:hAnsi="Arial" w:cs="Arial"/>
        </w:rPr>
        <w:t xml:space="preserve"> le …………………</w:t>
      </w:r>
    </w:p>
    <w:p w14:paraId="3D6FA8CD" w14:textId="77777777" w:rsidR="00B93C62" w:rsidRDefault="00B93C62" w:rsidP="00381F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</w:t>
      </w:r>
    </w:p>
    <w:p w14:paraId="7FABA792" w14:textId="77777777" w:rsidR="00B93C62" w:rsidRDefault="00B93C6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(représentant de l’acheteur habilité à signer le marché ou l’accord-cadre)</w:t>
      </w:r>
    </w:p>
    <w:p w14:paraId="774889D7" w14:textId="5033B52C" w:rsidR="00B93C62" w:rsidRDefault="00B93C6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6ABA2F13" w14:textId="77777777" w:rsidR="00457180" w:rsidRDefault="0045718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34DCFC69" w14:textId="185F0FC3" w:rsidR="00B93C62" w:rsidRDefault="00B93C6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11EC611E" w14:textId="3D5E4611" w:rsidR="004376A3" w:rsidRDefault="004376A3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64B2DBF5" w14:textId="3CAD216B" w:rsidR="00457180" w:rsidRDefault="0045718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8E7D06C" w14:textId="77777777" w:rsidR="00457180" w:rsidRDefault="0045718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73D31DD8" w14:textId="77777777" w:rsidR="004376A3" w:rsidRDefault="004376A3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1CCC1300" w14:textId="77777777" w:rsidR="00B93C62" w:rsidRDefault="00B93C6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C01AC15" w14:textId="77777777" w:rsidR="00B93C62" w:rsidRDefault="00B93C6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7338D9A" w14:textId="77777777" w:rsidR="00B93C62" w:rsidRDefault="00B93C62" w:rsidP="00381FB9">
      <w:pPr>
        <w:tabs>
          <w:tab w:val="left" w:pos="851"/>
        </w:tabs>
        <w:ind w:left="4820"/>
        <w:jc w:val="center"/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93C62" w14:paraId="74802FA1" w14:textId="77777777" w:rsidTr="00CF2EF3">
        <w:tc>
          <w:tcPr>
            <w:tcW w:w="10277" w:type="dxa"/>
            <w:shd w:val="clear" w:color="auto" w:fill="66CCFF"/>
          </w:tcPr>
          <w:p w14:paraId="1FCC1CF9" w14:textId="77777777" w:rsidR="00B93C62" w:rsidRDefault="00B93C62" w:rsidP="00DF0ADA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F – Notification du marché au titulaire.</w:t>
            </w:r>
          </w:p>
        </w:tc>
      </w:tr>
    </w:tbl>
    <w:p w14:paraId="74B03603" w14:textId="77777777" w:rsidR="00B93C62" w:rsidRDefault="00B93C62" w:rsidP="00B424AF">
      <w:pPr>
        <w:pStyle w:val="fcase2metab"/>
        <w:rPr>
          <w:rFonts w:ascii="Arial" w:hAnsi="Arial" w:cs="Arial"/>
        </w:rPr>
      </w:pPr>
    </w:p>
    <w:p w14:paraId="2714FB1D" w14:textId="77777777" w:rsidR="00B93C62" w:rsidRPr="00DF12F5" w:rsidRDefault="00B93C62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La notification consiste en la réception d’une copie du marché par le titulaire.</w:t>
      </w:r>
    </w:p>
    <w:p w14:paraId="6AF26245" w14:textId="77777777" w:rsidR="00B93C62" w:rsidRDefault="00B93C62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Cette remise peut être opérée par voie dématérialisée (mail autorisé avec accusé de réception dudit mail).</w:t>
      </w:r>
    </w:p>
    <w:p w14:paraId="6FB0EFFE" w14:textId="77777777" w:rsidR="00B93C62" w:rsidRDefault="00B93C62" w:rsidP="00B424AF">
      <w:pPr>
        <w:pStyle w:val="fcase2metab"/>
        <w:rPr>
          <w:rFonts w:ascii="Arial" w:hAnsi="Arial" w:cs="Arial"/>
        </w:rPr>
      </w:pPr>
    </w:p>
    <w:p w14:paraId="71F3D815" w14:textId="77777777" w:rsidR="00B93C62" w:rsidRDefault="00B93C62" w:rsidP="00F87A2B">
      <w:pPr>
        <w:pStyle w:val="fcase2metab"/>
        <w:spacing w:after="100" w:afterAutospacing="1"/>
        <w:rPr>
          <w:rFonts w:ascii="Arial" w:hAnsi="Arial"/>
          <w:b/>
          <w:bCs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Arial" w:hAnsi="Arial"/>
          <w:b/>
          <w:bCs/>
          <w:i/>
          <w:iCs/>
        </w:rPr>
        <w:t>En cas de remise contre récépissé :</w:t>
      </w:r>
    </w:p>
    <w:p w14:paraId="32B5A4BA" w14:textId="77777777" w:rsidR="00B93C62" w:rsidRDefault="00B93C62" w:rsidP="00F87A2B">
      <w:pPr>
        <w:pStyle w:val="fcase2metab"/>
        <w:spacing w:after="100" w:afterAutospacing="1"/>
        <w:rPr>
          <w:rFonts w:ascii="Arial" w:hAnsi="Arial" w:cs="Arial"/>
        </w:rPr>
      </w:pPr>
      <w:r w:rsidRPr="00DF0ADA">
        <w:rPr>
          <w:rFonts w:ascii="Arial" w:hAnsi="Arial" w:cs="Arial"/>
        </w:rPr>
        <w:t>Le titulaire signera la formule ci-dessous :</w:t>
      </w:r>
    </w:p>
    <w:p w14:paraId="7D7D3A39" w14:textId="77777777" w:rsidR="00B93C62" w:rsidRPr="00DF0ADA" w:rsidRDefault="00B93C62" w:rsidP="00F87A2B">
      <w:pPr>
        <w:pStyle w:val="fcase2metab"/>
        <w:spacing w:after="100" w:afterAutospacing="1"/>
        <w:rPr>
          <w:rFonts w:ascii="Arial" w:hAnsi="Arial" w:cs="Arial"/>
          <w:i/>
          <w:sz w:val="22"/>
          <w:szCs w:val="22"/>
        </w:rPr>
      </w:pPr>
      <w:r w:rsidRPr="00DF0ADA">
        <w:rPr>
          <w:rFonts w:ascii="Arial" w:eastAsia="Wingdings" w:hAnsi="Arial" w:cs="Arial"/>
          <w:i/>
          <w:spacing w:val="-10"/>
          <w:sz w:val="22"/>
          <w:szCs w:val="22"/>
        </w:rPr>
        <w:t>« Reçu à titre de notification une copie du présent marché » :</w:t>
      </w:r>
    </w:p>
    <w:p w14:paraId="482FA7EC" w14:textId="77777777" w:rsidR="00B93C62" w:rsidRPr="00DF0ADA" w:rsidRDefault="00B93C62" w:rsidP="00F87A2B">
      <w:pPr>
        <w:pStyle w:val="fcase2metab"/>
        <w:rPr>
          <w:rFonts w:ascii="Arial" w:hAnsi="Arial" w:cs="Arial"/>
        </w:rPr>
      </w:pPr>
    </w:p>
    <w:p w14:paraId="6749F574" w14:textId="77777777" w:rsidR="00B93C62" w:rsidRPr="00DF0ADA" w:rsidRDefault="00B93C62" w:rsidP="00F87A2B">
      <w:pPr>
        <w:pStyle w:val="fcase2metab"/>
        <w:rPr>
          <w:rFonts w:ascii="Arial" w:hAnsi="Arial" w:cs="Arial"/>
        </w:rPr>
      </w:pPr>
    </w:p>
    <w:p w14:paraId="1B5A527D" w14:textId="77777777" w:rsidR="00B93C62" w:rsidRPr="00DF0ADA" w:rsidRDefault="00B93C62" w:rsidP="00F87A2B">
      <w:pPr>
        <w:pStyle w:val="fcase2metab"/>
        <w:rPr>
          <w:rFonts w:ascii="Arial" w:hAnsi="Arial" w:cs="Arial"/>
        </w:rPr>
      </w:pPr>
      <w:r w:rsidRPr="00DF0ADA">
        <w:rPr>
          <w:rFonts w:ascii="Arial" w:hAnsi="Arial" w:cs="Arial"/>
        </w:rPr>
        <w:t>A ……………………………………………………, le……………………………….</w:t>
      </w:r>
    </w:p>
    <w:p w14:paraId="731B35BC" w14:textId="77777777" w:rsidR="00B93C62" w:rsidRPr="00DF0ADA" w:rsidRDefault="00B93C62" w:rsidP="00F87A2B">
      <w:pPr>
        <w:pStyle w:val="fcase2metab"/>
        <w:tabs>
          <w:tab w:val="left" w:pos="6804"/>
        </w:tabs>
        <w:rPr>
          <w:rFonts w:ascii="Arial" w:hAnsi="Arial" w:cs="Arial"/>
        </w:rPr>
      </w:pP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  <w:t>Signature du titulaire</w:t>
      </w:r>
    </w:p>
    <w:p w14:paraId="75E97391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</w:p>
    <w:p w14:paraId="18036EB3" w14:textId="77777777" w:rsidR="00B93C62" w:rsidRDefault="00B93C62" w:rsidP="00B424AF">
      <w:pPr>
        <w:pStyle w:val="fcase2metab"/>
        <w:rPr>
          <w:rFonts w:ascii="Arial" w:hAnsi="Arial" w:cs="Arial"/>
        </w:rPr>
      </w:pPr>
    </w:p>
    <w:p w14:paraId="56BA8797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</w:p>
    <w:p w14:paraId="4CF09F65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AAF9C8" wp14:editId="453D1897">
                <wp:simplePos x="0" y="0"/>
                <wp:positionH relativeFrom="column">
                  <wp:posOffset>-79375</wp:posOffset>
                </wp:positionH>
                <wp:positionV relativeFrom="paragraph">
                  <wp:posOffset>99695</wp:posOffset>
                </wp:positionV>
                <wp:extent cx="6663690" cy="95504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690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ADFC5" w14:textId="77777777" w:rsidR="00B93C62" w:rsidRDefault="00B93C62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Wingdings" w:eastAsia="Wingdings" w:hAnsi="Wingdings" w:cs="Wingdings"/>
                                <w:b/>
                                <w:color w:val="66CCFF"/>
                                <w:spacing w:val="-10"/>
                              </w:rPr>
                              <w:t>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  <w:t xml:space="preserve"> En cas d’envoi en LR AR : </w:t>
                            </w:r>
                          </w:p>
                          <w:p w14:paraId="08B768C7" w14:textId="77777777" w:rsidR="00B93C62" w:rsidRDefault="00B93C62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Coller dans ce cadre l'avis de réception postal, daté et signé par le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AF9C8" id="Rectangle 2" o:spid="_x0000_s1026" style="position:absolute;left:0;text-align:left;margin-left:-6.25pt;margin-top:7.85pt;width:524.7pt;height:7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">
                <v:textbox>
                  <w:txbxContent>
                    <w:p w14:paraId="368ADFC5" w14:textId="77777777" w:rsidR="00B93C62" w:rsidRDefault="00B93C62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Wingdings" w:eastAsia="Wingdings" w:hAnsi="Wingdings" w:cs="Wingdings"/>
                          <w:b/>
                          <w:color w:val="66CCFF"/>
                          <w:spacing w:val="-10"/>
                        </w:rPr>
                        <w:t>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  <w:t xml:space="preserve"> En cas d’envoi en LR AR : </w:t>
                      </w:r>
                    </w:p>
                    <w:p w14:paraId="08B768C7" w14:textId="77777777" w:rsidR="00B93C62" w:rsidRDefault="00B93C62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Coller dans ce cadre l'avis de réception postal, daté et signé par le titulaire</w:t>
                      </w:r>
                    </w:p>
                  </w:txbxContent>
                </v:textbox>
              </v:rect>
            </w:pict>
          </mc:Fallback>
        </mc:AlternateContent>
      </w:r>
    </w:p>
    <w:p w14:paraId="461FC2FA" w14:textId="77777777" w:rsidR="00B93C62" w:rsidRPr="00B424AF" w:rsidRDefault="00B93C62" w:rsidP="00B424AF">
      <w:pPr>
        <w:pStyle w:val="fcase2metab"/>
        <w:rPr>
          <w:rFonts w:ascii="Arial" w:hAnsi="Arial" w:cs="Arial"/>
        </w:rPr>
      </w:pPr>
    </w:p>
    <w:p w14:paraId="4B87D021" w14:textId="77777777" w:rsidR="00B93C62" w:rsidRDefault="00B93C62" w:rsidP="009B45B9">
      <w:pPr>
        <w:pStyle w:val="fcase2metab"/>
        <w:rPr>
          <w:rFonts w:ascii="Arial" w:hAnsi="Arial" w:cs="Arial"/>
        </w:rPr>
      </w:pPr>
    </w:p>
    <w:p w14:paraId="34485DA0" w14:textId="77777777" w:rsidR="00B93C62" w:rsidRDefault="00B93C62" w:rsidP="009B45B9">
      <w:pPr>
        <w:pStyle w:val="fcase2metab"/>
        <w:rPr>
          <w:rFonts w:ascii="Arial" w:hAnsi="Arial" w:cs="Arial"/>
        </w:rPr>
      </w:pPr>
    </w:p>
    <w:p w14:paraId="573CA295" w14:textId="77777777" w:rsidR="00B93C62" w:rsidRDefault="00B93C62" w:rsidP="009B45B9">
      <w:pPr>
        <w:pStyle w:val="fcase2metab"/>
        <w:rPr>
          <w:rFonts w:ascii="Arial" w:hAnsi="Arial" w:cs="Arial"/>
        </w:rPr>
      </w:pPr>
    </w:p>
    <w:p w14:paraId="4C3617B4" w14:textId="77777777" w:rsidR="00B93C62" w:rsidRDefault="00B93C62" w:rsidP="009B45B9">
      <w:pPr>
        <w:pStyle w:val="fcase2metab"/>
        <w:rPr>
          <w:rFonts w:ascii="Arial" w:hAnsi="Arial" w:cs="Arial"/>
        </w:rPr>
      </w:pPr>
    </w:p>
    <w:p w14:paraId="52382B9B" w14:textId="77777777" w:rsidR="00B93C62" w:rsidRDefault="00B93C62" w:rsidP="009B45B9">
      <w:pPr>
        <w:pStyle w:val="fcase2metab"/>
        <w:rPr>
          <w:rFonts w:ascii="Arial" w:hAnsi="Arial" w:cs="Arial"/>
        </w:rPr>
      </w:pPr>
    </w:p>
    <w:p w14:paraId="4FEDC3A2" w14:textId="77777777" w:rsidR="00B93C62" w:rsidRDefault="00B93C62" w:rsidP="009B45B9">
      <w:pPr>
        <w:pStyle w:val="fcase2metab"/>
        <w:rPr>
          <w:rFonts w:ascii="Arial" w:hAnsi="Arial" w:cs="Arial"/>
        </w:rPr>
      </w:pPr>
    </w:p>
    <w:p w14:paraId="6F76EE06" w14:textId="45061BC8" w:rsidR="00B93C62" w:rsidRDefault="00B93C62" w:rsidP="009B45B9">
      <w:pPr>
        <w:pStyle w:val="fcase2metab"/>
        <w:rPr>
          <w:rFonts w:ascii="Arial" w:hAnsi="Arial" w:cs="Arial"/>
        </w:rPr>
      </w:pPr>
    </w:p>
    <w:p w14:paraId="1664ACD0" w14:textId="2F466348" w:rsidR="006E2BC4" w:rsidRDefault="006E2BC4" w:rsidP="009B45B9">
      <w:pPr>
        <w:pStyle w:val="fcase2metab"/>
        <w:rPr>
          <w:rFonts w:ascii="Arial" w:hAnsi="Arial" w:cs="Arial"/>
        </w:rPr>
      </w:pPr>
    </w:p>
    <w:p w14:paraId="3A5B9214" w14:textId="65FFE9B2" w:rsidR="006E2BC4" w:rsidRDefault="006E2BC4" w:rsidP="009B45B9">
      <w:pPr>
        <w:pStyle w:val="fcase2metab"/>
        <w:rPr>
          <w:rFonts w:ascii="Arial" w:hAnsi="Arial" w:cs="Arial"/>
        </w:rPr>
      </w:pPr>
    </w:p>
    <w:p w14:paraId="25B5491A" w14:textId="36C23274" w:rsidR="006E2BC4" w:rsidRDefault="006E2BC4" w:rsidP="009B45B9">
      <w:pPr>
        <w:pStyle w:val="fcase2metab"/>
        <w:rPr>
          <w:rFonts w:ascii="Arial" w:hAnsi="Arial" w:cs="Arial"/>
        </w:rPr>
      </w:pPr>
    </w:p>
    <w:p w14:paraId="531654F8" w14:textId="1AC69D37" w:rsidR="006E2BC4" w:rsidRDefault="006E2BC4" w:rsidP="009B45B9">
      <w:pPr>
        <w:pStyle w:val="fcase2metab"/>
        <w:rPr>
          <w:rFonts w:ascii="Arial" w:hAnsi="Arial" w:cs="Arial"/>
        </w:rPr>
      </w:pPr>
    </w:p>
    <w:p w14:paraId="508A08C4" w14:textId="5A7F3379" w:rsidR="006E2BC4" w:rsidRDefault="006E2BC4" w:rsidP="009B45B9">
      <w:pPr>
        <w:pStyle w:val="fcase2metab"/>
        <w:rPr>
          <w:rFonts w:ascii="Arial" w:hAnsi="Arial" w:cs="Arial"/>
        </w:rPr>
      </w:pPr>
    </w:p>
    <w:p w14:paraId="5CE694DA" w14:textId="14E95E9E" w:rsidR="006E2BC4" w:rsidRDefault="006E2BC4" w:rsidP="009B45B9">
      <w:pPr>
        <w:pStyle w:val="fcase2metab"/>
        <w:rPr>
          <w:rFonts w:ascii="Arial" w:hAnsi="Arial" w:cs="Arial"/>
        </w:rPr>
      </w:pPr>
    </w:p>
    <w:p w14:paraId="57DF8AB2" w14:textId="35D8AA74" w:rsidR="006E2BC4" w:rsidRDefault="006E2BC4" w:rsidP="009B45B9">
      <w:pPr>
        <w:pStyle w:val="fcase2metab"/>
        <w:rPr>
          <w:rFonts w:ascii="Arial" w:hAnsi="Arial" w:cs="Arial"/>
        </w:rPr>
      </w:pPr>
    </w:p>
    <w:p w14:paraId="540FEB2C" w14:textId="01BDD852" w:rsidR="006E2BC4" w:rsidRDefault="006E2BC4" w:rsidP="009B45B9">
      <w:pPr>
        <w:pStyle w:val="fcase2metab"/>
        <w:rPr>
          <w:rFonts w:ascii="Arial" w:hAnsi="Arial" w:cs="Arial"/>
        </w:rPr>
      </w:pPr>
    </w:p>
    <w:p w14:paraId="4F96CB58" w14:textId="77777777" w:rsidR="006E2BC4" w:rsidRPr="003650B6" w:rsidRDefault="006E2BC4" w:rsidP="0097564C">
      <w:pPr>
        <w:shd w:val="clear" w:color="auto" w:fill="66CCFF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703BF5D" w14:textId="77777777" w:rsidR="006E2BC4" w:rsidRPr="0097564C" w:rsidRDefault="006E2BC4" w:rsidP="0097564C">
      <w:pPr>
        <w:shd w:val="clear" w:color="auto" w:fill="66CCFF"/>
        <w:jc w:val="center"/>
        <w:rPr>
          <w:rFonts w:ascii="Arial" w:hAnsi="Arial" w:cs="Arial"/>
          <w:b/>
          <w:bCs/>
          <w:sz w:val="22"/>
          <w:szCs w:val="22"/>
        </w:rPr>
      </w:pPr>
      <w:r w:rsidRPr="0097564C">
        <w:rPr>
          <w:rFonts w:ascii="Arial" w:hAnsi="Arial" w:cs="Arial"/>
          <w:b/>
          <w:bCs/>
          <w:sz w:val="22"/>
          <w:szCs w:val="22"/>
        </w:rPr>
        <w:t>Annexe n°1 à l’acte d’engagement : engagement d’insertion</w:t>
      </w:r>
    </w:p>
    <w:p w14:paraId="15D14F2B" w14:textId="77777777" w:rsidR="006E2BC4" w:rsidRPr="0097564C" w:rsidRDefault="006E2BC4" w:rsidP="0097564C">
      <w:pPr>
        <w:shd w:val="clear" w:color="auto" w:fill="66CCFF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D6EC2E" w14:textId="77777777" w:rsidR="006E2BC4" w:rsidRPr="0097564C" w:rsidRDefault="006E2BC4" w:rsidP="006E2BC4">
      <w:pPr>
        <w:pStyle w:val="RedTxt"/>
        <w:rPr>
          <w:b/>
          <w:bCs/>
          <w:sz w:val="22"/>
          <w:szCs w:val="22"/>
        </w:rPr>
      </w:pPr>
    </w:p>
    <w:p w14:paraId="3C03AE46" w14:textId="77777777" w:rsidR="0097564C" w:rsidRDefault="00BB17F6" w:rsidP="0097564C">
      <w:pPr>
        <w:tabs>
          <w:tab w:val="left" w:pos="426"/>
          <w:tab w:val="left" w:pos="851"/>
        </w:tabs>
        <w:rPr>
          <w:rFonts w:ascii="Arial" w:hAnsi="Arial" w:cs="Arial"/>
          <w:b/>
          <w:bCs/>
          <w:sz w:val="24"/>
          <w:szCs w:val="24"/>
        </w:rPr>
      </w:pPr>
      <w:r w:rsidRPr="0097564C">
        <w:rPr>
          <w:rFonts w:ascii="Arial" w:hAnsi="Arial" w:cs="Arial"/>
          <w:b/>
          <w:bCs/>
          <w:sz w:val="24"/>
          <w:szCs w:val="24"/>
        </w:rPr>
        <w:t>Marché </w:t>
      </w:r>
      <w:r w:rsidR="00CB4642" w:rsidRPr="0097564C">
        <w:rPr>
          <w:rFonts w:ascii="Arial" w:hAnsi="Arial" w:cs="Arial"/>
          <w:b/>
          <w:bCs/>
          <w:sz w:val="24"/>
          <w:szCs w:val="24"/>
        </w:rPr>
        <w:t>2026A205T</w:t>
      </w:r>
    </w:p>
    <w:p w14:paraId="29469457" w14:textId="744189F8" w:rsidR="0097564C" w:rsidRPr="0097564C" w:rsidRDefault="0097564C" w:rsidP="0097564C">
      <w:pPr>
        <w:tabs>
          <w:tab w:val="left" w:pos="426"/>
          <w:tab w:val="left" w:pos="851"/>
        </w:tabs>
        <w:rPr>
          <w:rFonts w:ascii="Arial" w:hAnsi="Arial" w:cs="Arial"/>
          <w:b/>
          <w:sz w:val="24"/>
          <w:szCs w:val="24"/>
        </w:rPr>
      </w:pPr>
      <w:r w:rsidRPr="0097564C">
        <w:rPr>
          <w:rFonts w:ascii="Arial" w:hAnsi="Arial" w:cs="Arial"/>
          <w:b/>
          <w:noProof/>
          <w:sz w:val="24"/>
          <w:szCs w:val="24"/>
        </w:rPr>
        <w:t>Restructuration de la bibliothèque E1 - IAE</w:t>
      </w:r>
    </w:p>
    <w:p w14:paraId="1D386094" w14:textId="13B5A01B" w:rsidR="00BB17F6" w:rsidRPr="0097564C" w:rsidRDefault="00BB17F6" w:rsidP="0097564C">
      <w:pPr>
        <w:pStyle w:val="RedTxt"/>
        <w:rPr>
          <w:b/>
          <w:bCs/>
          <w:sz w:val="24"/>
          <w:szCs w:val="24"/>
        </w:rPr>
      </w:pPr>
    </w:p>
    <w:p w14:paraId="20CEA798" w14:textId="77777777" w:rsidR="0097564C" w:rsidRPr="0097564C" w:rsidRDefault="0097564C" w:rsidP="00BB17F6">
      <w:pPr>
        <w:pStyle w:val="RedTxt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BB17F6" w:rsidRPr="0097564C" w14:paraId="548EE614" w14:textId="77777777" w:rsidTr="00DC4BB4">
        <w:tc>
          <w:tcPr>
            <w:tcW w:w="1809" w:type="dxa"/>
          </w:tcPr>
          <w:p w14:paraId="16DDD77F" w14:textId="77777777" w:rsidR="00BB17F6" w:rsidRPr="0097564C" w:rsidRDefault="00BB17F6" w:rsidP="00DC4BB4">
            <w:pPr>
              <w:spacing w:before="40" w:after="40"/>
              <w:jc w:val="right"/>
              <w:rPr>
                <w:rFonts w:ascii="Arial" w:hAnsi="Arial" w:cs="Arial"/>
              </w:rPr>
            </w:pPr>
            <w:r w:rsidRPr="0097564C">
              <w:rPr>
                <w:rFonts w:ascii="Arial" w:hAnsi="Arial" w:cs="Arial"/>
              </w:rPr>
              <w:t>Lot :</w:t>
            </w:r>
          </w:p>
        </w:tc>
        <w:tc>
          <w:tcPr>
            <w:tcW w:w="5875" w:type="dxa"/>
          </w:tcPr>
          <w:p w14:paraId="57A0F2C9" w14:textId="77777777" w:rsidR="00BB17F6" w:rsidRPr="0097564C" w:rsidRDefault="00BB17F6" w:rsidP="00DC4BB4">
            <w:pPr>
              <w:spacing w:before="40" w:after="40"/>
              <w:rPr>
                <w:rFonts w:ascii="Arial" w:hAnsi="Arial" w:cs="Arial"/>
              </w:rPr>
            </w:pPr>
            <w:r w:rsidRPr="0097564C">
              <w:rPr>
                <w:rFonts w:ascii="Arial" w:hAnsi="Arial" w:cs="Arial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97564C">
              <w:rPr>
                <w:rFonts w:ascii="Arial" w:hAnsi="Arial" w:cs="Arial"/>
              </w:rPr>
              <w:instrText xml:space="preserve"> FORMTEXT </w:instrText>
            </w:r>
            <w:r w:rsidRPr="0097564C">
              <w:rPr>
                <w:rFonts w:ascii="Arial" w:hAnsi="Arial" w:cs="Arial"/>
              </w:rPr>
            </w:r>
            <w:r w:rsidRPr="0097564C">
              <w:rPr>
                <w:rFonts w:ascii="Arial" w:hAnsi="Arial" w:cs="Arial"/>
              </w:rPr>
              <w:fldChar w:fldCharType="separate"/>
            </w:r>
            <w:r w:rsidRPr="0097564C">
              <w:rPr>
                <w:rFonts w:ascii="Arial" w:hAnsi="Arial" w:cs="Arial"/>
                <w:noProof/>
              </w:rPr>
              <w:t>.................................................................................................</w:t>
            </w:r>
            <w:r w:rsidRPr="0097564C">
              <w:rPr>
                <w:rFonts w:ascii="Arial" w:hAnsi="Arial" w:cs="Arial"/>
              </w:rPr>
              <w:fldChar w:fldCharType="end"/>
            </w:r>
          </w:p>
        </w:tc>
      </w:tr>
      <w:tr w:rsidR="00BB17F6" w:rsidRPr="0097564C" w14:paraId="7759029D" w14:textId="77777777" w:rsidTr="00DC4BB4">
        <w:tc>
          <w:tcPr>
            <w:tcW w:w="1809" w:type="dxa"/>
          </w:tcPr>
          <w:p w14:paraId="091D7E09" w14:textId="77777777" w:rsidR="00BB17F6" w:rsidRPr="0097564C" w:rsidRDefault="00BB17F6" w:rsidP="00DC4BB4">
            <w:pPr>
              <w:spacing w:before="40" w:after="40"/>
              <w:jc w:val="right"/>
              <w:rPr>
                <w:rFonts w:ascii="Arial" w:hAnsi="Arial" w:cs="Arial"/>
              </w:rPr>
            </w:pPr>
          </w:p>
        </w:tc>
        <w:tc>
          <w:tcPr>
            <w:tcW w:w="5875" w:type="dxa"/>
          </w:tcPr>
          <w:p w14:paraId="4B78E0E8" w14:textId="77777777" w:rsidR="00BB17F6" w:rsidRPr="0097564C" w:rsidRDefault="00BB17F6" w:rsidP="00DC4BB4">
            <w:pPr>
              <w:spacing w:before="40" w:after="40"/>
              <w:rPr>
                <w:rFonts w:ascii="Arial" w:hAnsi="Arial" w:cs="Arial"/>
                <w:b/>
                <w:bCs/>
              </w:rPr>
            </w:pPr>
          </w:p>
        </w:tc>
      </w:tr>
    </w:tbl>
    <w:p w14:paraId="2CC6352D" w14:textId="77777777" w:rsidR="00BB17F6" w:rsidRPr="0097564C" w:rsidRDefault="00BB17F6" w:rsidP="00BB17F6">
      <w:pPr>
        <w:jc w:val="both"/>
        <w:rPr>
          <w:rFonts w:ascii="Arial" w:hAnsi="Arial" w:cs="Arial"/>
          <w:b/>
          <w:lang w:eastAsia="ar-SA"/>
        </w:rPr>
      </w:pPr>
      <w:r w:rsidRPr="0097564C">
        <w:rPr>
          <w:rFonts w:ascii="Arial" w:hAnsi="Arial" w:cs="Arial"/>
          <w:b/>
          <w:lang w:eastAsia="ar-SA"/>
        </w:rPr>
        <w:t>A/ Engagement</w:t>
      </w:r>
    </w:p>
    <w:p w14:paraId="4AF2C7CE" w14:textId="1D779504" w:rsidR="00BB17F6" w:rsidRPr="0097564C" w:rsidRDefault="00BB17F6" w:rsidP="00BB17F6">
      <w:pPr>
        <w:spacing w:before="120"/>
        <w:ind w:left="40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>L'entreprise ou le groupement d’entreprises…………………………………………………………</w:t>
      </w:r>
    </w:p>
    <w:p w14:paraId="5EE7F61D" w14:textId="444251E0" w:rsidR="00BB17F6" w:rsidRPr="0097564C" w:rsidRDefault="00BB17F6" w:rsidP="00BB17F6">
      <w:pPr>
        <w:spacing w:before="120"/>
        <w:ind w:left="40"/>
        <w:jc w:val="both"/>
        <w:rPr>
          <w:rFonts w:ascii="Arial" w:eastAsia="Trebuchet MS" w:hAnsi="Arial" w:cs="Arial"/>
          <w:color w:val="000000"/>
        </w:rPr>
      </w:pPr>
      <w:r w:rsidRPr="0097564C">
        <w:rPr>
          <w:rFonts w:ascii="Arial" w:hAnsi="Arial" w:cs="Arial"/>
          <w:lang w:eastAsia="ar-SA"/>
        </w:rPr>
        <w:t>Représenté(e) par……………………………………………………</w:t>
      </w:r>
      <w:proofErr w:type="gramStart"/>
      <w:r w:rsidRPr="0097564C">
        <w:rPr>
          <w:rFonts w:ascii="Arial" w:hAnsi="Arial" w:cs="Arial"/>
          <w:lang w:eastAsia="ar-SA"/>
        </w:rPr>
        <w:t>…….</w:t>
      </w:r>
      <w:proofErr w:type="gramEnd"/>
      <w:r w:rsidRPr="0097564C">
        <w:rPr>
          <w:rFonts w:ascii="Arial" w:hAnsi="Arial" w:cs="Arial"/>
          <w:lang w:eastAsia="ar-SA"/>
        </w:rPr>
        <w:t>………………………………</w:t>
      </w:r>
    </w:p>
    <w:p w14:paraId="03D98CEE" w14:textId="77777777" w:rsidR="00BB17F6" w:rsidRPr="0097564C" w:rsidRDefault="00BB17F6" w:rsidP="00BB17F6">
      <w:pPr>
        <w:ind w:left="40"/>
        <w:jc w:val="both"/>
        <w:rPr>
          <w:rFonts w:ascii="Arial" w:eastAsia="Trebuchet MS" w:hAnsi="Arial" w:cs="Arial"/>
          <w:color w:val="000000"/>
        </w:rPr>
      </w:pPr>
    </w:p>
    <w:p w14:paraId="4C004A7F" w14:textId="77777777" w:rsidR="00BB17F6" w:rsidRPr="0097564C" w:rsidRDefault="00BB17F6" w:rsidP="00BB17F6">
      <w:pPr>
        <w:numPr>
          <w:ilvl w:val="0"/>
          <w:numId w:val="9"/>
        </w:numPr>
        <w:tabs>
          <w:tab w:val="left" w:pos="360"/>
        </w:tabs>
        <w:suppressAutoHyphens w:val="0"/>
        <w:ind w:left="142" w:hanging="76"/>
        <w:jc w:val="both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>Déclare avoir pris connaissance du cahier des clauses administratives particulières et notamment des dispositions relatives à l’action obligatoire d’insertion en faveur de personnes rencontrant des difficultés sociales ou professionnelles particulières.</w:t>
      </w:r>
    </w:p>
    <w:p w14:paraId="4236C147" w14:textId="77777777" w:rsidR="00BB17F6" w:rsidRPr="0097564C" w:rsidRDefault="00BB17F6" w:rsidP="00BB17F6">
      <w:pPr>
        <w:tabs>
          <w:tab w:val="left" w:pos="7371"/>
        </w:tabs>
        <w:ind w:left="426"/>
        <w:jc w:val="both"/>
        <w:rPr>
          <w:rFonts w:ascii="Arial" w:hAnsi="Arial" w:cs="Arial"/>
          <w:lang w:eastAsia="ar-SA"/>
        </w:rPr>
      </w:pPr>
    </w:p>
    <w:p w14:paraId="49A1A426" w14:textId="77777777" w:rsidR="00BB17F6" w:rsidRPr="0097564C" w:rsidRDefault="00BB17F6" w:rsidP="00BB17F6">
      <w:pPr>
        <w:numPr>
          <w:ilvl w:val="0"/>
          <w:numId w:val="9"/>
        </w:numPr>
        <w:tabs>
          <w:tab w:val="left" w:pos="360"/>
        </w:tabs>
        <w:suppressAutoHyphens w:val="0"/>
        <w:ind w:left="142" w:hanging="76"/>
        <w:jc w:val="both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>S’engage si je suis déclaré titulaire d’un ou plusieurs lots comportant une clause d’insertion sociale ou d’action sociale à :</w:t>
      </w:r>
    </w:p>
    <w:p w14:paraId="59231A19" w14:textId="77777777" w:rsidR="00BB17F6" w:rsidRPr="0097564C" w:rsidRDefault="00BB17F6" w:rsidP="00BB17F6">
      <w:pPr>
        <w:numPr>
          <w:ilvl w:val="0"/>
          <w:numId w:val="8"/>
        </w:numPr>
        <w:suppressAutoHyphens w:val="0"/>
        <w:spacing w:before="120"/>
        <w:ind w:left="284" w:hanging="142"/>
        <w:jc w:val="both"/>
        <w:rPr>
          <w:rFonts w:ascii="Arial" w:hAnsi="Arial" w:cs="Arial"/>
          <w:lang w:eastAsia="ar-SA"/>
        </w:rPr>
      </w:pPr>
      <w:bookmarkStart w:id="0" w:name="_Hlk222237361"/>
      <w:r w:rsidRPr="0097564C">
        <w:rPr>
          <w:rFonts w:ascii="Arial" w:hAnsi="Arial" w:cs="Arial"/>
          <w:lang w:eastAsia="ar-SA"/>
        </w:rPr>
        <w:t xml:space="preserve">réserver, dans l’exécution du marché concerné, un nombre d’heures d’insertion, sur la durée du marché, au moins égal à celui indiqué dans le cahier des clauses administratives particulières. </w:t>
      </w:r>
      <w:bookmarkEnd w:id="0"/>
    </w:p>
    <w:p w14:paraId="32AD182F" w14:textId="77777777" w:rsidR="00BB17F6" w:rsidRPr="0097564C" w:rsidRDefault="00BB17F6" w:rsidP="00BB17F6">
      <w:pPr>
        <w:numPr>
          <w:ilvl w:val="0"/>
          <w:numId w:val="8"/>
        </w:numPr>
        <w:suppressAutoHyphens w:val="0"/>
        <w:spacing w:before="120"/>
        <w:ind w:left="284" w:hanging="142"/>
        <w:jc w:val="both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 xml:space="preserve">à prendre contact avec le dispositif d’accompagnement de la clause sociale d'insertion désigné par le pouvoir adjudicateur afin de préciser les modalités de mise en œuvre de la clause. </w:t>
      </w:r>
    </w:p>
    <w:p w14:paraId="35859A84" w14:textId="77777777" w:rsidR="00BB17F6" w:rsidRPr="0097564C" w:rsidRDefault="00BB17F6" w:rsidP="00BB17F6">
      <w:pPr>
        <w:numPr>
          <w:ilvl w:val="0"/>
          <w:numId w:val="8"/>
        </w:numPr>
        <w:suppressAutoHyphens w:val="0"/>
        <w:spacing w:before="120"/>
        <w:ind w:left="284" w:hanging="142"/>
        <w:jc w:val="both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>à fournir au dispositif d’accompagnement et dans les délais impartis toutes informations utiles à l’appréciation de la réalisation de l’action d’insertion.</w:t>
      </w:r>
    </w:p>
    <w:p w14:paraId="618592D1" w14:textId="77777777" w:rsidR="00BB17F6" w:rsidRPr="0097564C" w:rsidRDefault="00BB17F6" w:rsidP="00BB17F6">
      <w:pPr>
        <w:spacing w:before="120"/>
        <w:jc w:val="both"/>
        <w:rPr>
          <w:rFonts w:ascii="Arial" w:hAnsi="Arial" w:cs="Arial"/>
          <w:lang w:eastAsia="ar-SA"/>
        </w:rPr>
      </w:pPr>
    </w:p>
    <w:p w14:paraId="5C5E4619" w14:textId="77777777" w:rsidR="00BB17F6" w:rsidRPr="0097564C" w:rsidRDefault="00BB17F6" w:rsidP="00BB17F6">
      <w:pPr>
        <w:numPr>
          <w:ilvl w:val="0"/>
          <w:numId w:val="9"/>
        </w:numPr>
        <w:tabs>
          <w:tab w:val="left" w:pos="360"/>
        </w:tabs>
        <w:suppressAutoHyphens w:val="0"/>
        <w:ind w:left="142" w:hanging="76"/>
        <w:rPr>
          <w:rFonts w:ascii="Arial" w:hAnsi="Arial" w:cs="Arial"/>
          <w:b/>
          <w:lang w:eastAsia="ar-SA"/>
        </w:rPr>
      </w:pPr>
      <w:r w:rsidRPr="0097564C">
        <w:rPr>
          <w:rFonts w:ascii="Arial" w:hAnsi="Arial" w:cs="Arial"/>
          <w:bCs/>
          <w:lang w:eastAsia="ar-SA"/>
        </w:rPr>
        <w:t>Désigne en qualité d’interlocuteur responsable du suivi de l’insertion</w:t>
      </w:r>
      <w:r w:rsidRPr="0097564C">
        <w:rPr>
          <w:rFonts w:ascii="Arial" w:hAnsi="Arial" w:cs="Arial"/>
          <w:b/>
          <w:lang w:eastAsia="ar-SA"/>
        </w:rPr>
        <w:t xml:space="preserve"> : </w:t>
      </w:r>
    </w:p>
    <w:p w14:paraId="27B415AF" w14:textId="31EBE628" w:rsidR="00BB17F6" w:rsidRPr="0097564C" w:rsidRDefault="00BB17F6" w:rsidP="00BB17F6">
      <w:pPr>
        <w:numPr>
          <w:ilvl w:val="0"/>
          <w:numId w:val="8"/>
        </w:numPr>
        <w:suppressAutoHyphens w:val="0"/>
        <w:spacing w:before="120"/>
        <w:ind w:left="284" w:hanging="142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>M</w:t>
      </w:r>
      <w:r w:rsidR="00CB4642" w:rsidRPr="0097564C">
        <w:rPr>
          <w:rFonts w:ascii="Arial" w:hAnsi="Arial" w:cs="Arial"/>
          <w:lang w:eastAsia="ar-SA"/>
        </w:rPr>
        <w:t>.</w:t>
      </w:r>
      <w:r w:rsidRPr="0097564C">
        <w:rPr>
          <w:rFonts w:ascii="Arial" w:hAnsi="Arial" w:cs="Arial"/>
          <w:lang w:eastAsia="ar-SA"/>
        </w:rPr>
        <w:t xml:space="preserve"> / Mme : …………………………………………………………</w:t>
      </w:r>
      <w:proofErr w:type="gramStart"/>
      <w:r w:rsidRPr="0097564C">
        <w:rPr>
          <w:rFonts w:ascii="Arial" w:hAnsi="Arial" w:cs="Arial"/>
          <w:lang w:eastAsia="ar-SA"/>
        </w:rPr>
        <w:t>…….</w:t>
      </w:r>
      <w:proofErr w:type="gramEnd"/>
      <w:r w:rsidRPr="0097564C">
        <w:rPr>
          <w:rFonts w:ascii="Arial" w:hAnsi="Arial" w:cs="Arial"/>
          <w:lang w:eastAsia="ar-SA"/>
        </w:rPr>
        <w:t>.…………………………</w:t>
      </w:r>
    </w:p>
    <w:p w14:paraId="42B0A3EE" w14:textId="2B9687C6" w:rsidR="00BB17F6" w:rsidRPr="0097564C" w:rsidRDefault="00BB17F6" w:rsidP="00BB17F6">
      <w:pPr>
        <w:numPr>
          <w:ilvl w:val="0"/>
          <w:numId w:val="8"/>
        </w:numPr>
        <w:suppressAutoHyphens w:val="0"/>
        <w:spacing w:before="120"/>
        <w:ind w:left="284" w:hanging="142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>Fonction : …………………………………………………………………………...………………</w:t>
      </w:r>
    </w:p>
    <w:p w14:paraId="0D8DB4A2" w14:textId="49876966" w:rsidR="00BB17F6" w:rsidRPr="0097564C" w:rsidRDefault="00BB17F6" w:rsidP="00BB17F6">
      <w:pPr>
        <w:numPr>
          <w:ilvl w:val="0"/>
          <w:numId w:val="8"/>
        </w:numPr>
        <w:suppressAutoHyphens w:val="0"/>
        <w:spacing w:before="120"/>
        <w:ind w:left="284" w:hanging="142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>Coordonnées (n° de téléphone, email) : ………………………………………………………</w:t>
      </w:r>
    </w:p>
    <w:p w14:paraId="10577628" w14:textId="77777777" w:rsidR="00BB17F6" w:rsidRPr="0097564C" w:rsidRDefault="00BB17F6" w:rsidP="00BB17F6">
      <w:pPr>
        <w:spacing w:before="120"/>
        <w:ind w:left="284"/>
        <w:rPr>
          <w:rFonts w:ascii="Arial" w:hAnsi="Arial" w:cs="Arial"/>
          <w:lang w:eastAsia="ar-SA"/>
        </w:rPr>
      </w:pPr>
    </w:p>
    <w:p w14:paraId="065CA511" w14:textId="77777777" w:rsidR="00BB17F6" w:rsidRPr="0097564C" w:rsidRDefault="00BB17F6" w:rsidP="00BB17F6">
      <w:pPr>
        <w:jc w:val="both"/>
        <w:rPr>
          <w:rFonts w:ascii="Arial" w:hAnsi="Arial" w:cs="Arial"/>
          <w:b/>
          <w:lang w:eastAsia="ar-SA"/>
        </w:rPr>
      </w:pPr>
      <w:r w:rsidRPr="0097564C">
        <w:rPr>
          <w:rFonts w:ascii="Arial" w:hAnsi="Arial" w:cs="Arial"/>
          <w:b/>
          <w:lang w:eastAsia="ar-SA"/>
        </w:rPr>
        <w:t>B/ Modalités de réalisation de l’engagement</w:t>
      </w:r>
    </w:p>
    <w:p w14:paraId="2B352A0F" w14:textId="77777777" w:rsidR="00BB17F6" w:rsidRPr="0097564C" w:rsidRDefault="00BB17F6" w:rsidP="00BB17F6">
      <w:pPr>
        <w:jc w:val="both"/>
        <w:rPr>
          <w:rFonts w:ascii="Arial" w:hAnsi="Arial" w:cs="Arial"/>
          <w:sz w:val="8"/>
          <w:szCs w:val="8"/>
          <w:lang w:eastAsia="ar-SA"/>
        </w:rPr>
      </w:pPr>
    </w:p>
    <w:p w14:paraId="319B53B9" w14:textId="77777777" w:rsidR="00BB17F6" w:rsidRPr="0097564C" w:rsidRDefault="00BB17F6" w:rsidP="00BB17F6">
      <w:pPr>
        <w:jc w:val="both"/>
        <w:rPr>
          <w:rFonts w:ascii="Arial" w:hAnsi="Arial" w:cs="Arial"/>
          <w:lang w:eastAsia="ar-SA"/>
        </w:rPr>
      </w:pPr>
      <w:bookmarkStart w:id="1" w:name="_Hlk172555236"/>
      <w:r w:rsidRPr="0097564C">
        <w:rPr>
          <w:rFonts w:ascii="Arial" w:hAnsi="Arial" w:cs="Arial"/>
          <w:lang w:eastAsia="ar-SA"/>
        </w:rPr>
        <w:t xml:space="preserve">La mise en place de l’action d’insertion se fera en collaboration avec le facilitateur désigné par </w:t>
      </w:r>
      <w:r w:rsidRPr="0097564C">
        <w:rPr>
          <w:rFonts w:ascii="Arial" w:hAnsi="Arial" w:cs="Arial"/>
          <w:color w:val="000000"/>
          <w:kern w:val="1"/>
          <w:lang w:eastAsia="ar-SA" w:bidi="hi-IN"/>
        </w:rPr>
        <w:t xml:space="preserve">l’Université de Poitiers </w:t>
      </w:r>
      <w:r w:rsidRPr="0097564C">
        <w:rPr>
          <w:rFonts w:ascii="Arial" w:hAnsi="Arial" w:cs="Arial"/>
          <w:lang w:eastAsia="ar-SA"/>
        </w:rPr>
        <w:t xml:space="preserve">après attribution du marché : </w:t>
      </w:r>
    </w:p>
    <w:p w14:paraId="2EE7A49E" w14:textId="77777777" w:rsidR="00BB17F6" w:rsidRPr="0097564C" w:rsidRDefault="00BB17F6" w:rsidP="00BB17F6">
      <w:pPr>
        <w:jc w:val="center"/>
        <w:rPr>
          <w:rFonts w:ascii="Arial" w:hAnsi="Arial" w:cs="Arial"/>
          <w:b/>
          <w:bCs/>
          <w:noProof/>
          <w:highlight w:val="yellow"/>
        </w:rPr>
      </w:pPr>
    </w:p>
    <w:bookmarkEnd w:id="1"/>
    <w:p w14:paraId="07A31506" w14:textId="77777777" w:rsidR="00BB17F6" w:rsidRPr="0097564C" w:rsidRDefault="00BB17F6" w:rsidP="00BB17F6">
      <w:pPr>
        <w:tabs>
          <w:tab w:val="left" w:pos="7371"/>
        </w:tabs>
        <w:ind w:left="709"/>
        <w:jc w:val="both"/>
        <w:rPr>
          <w:rFonts w:ascii="Arial" w:hAnsi="Arial" w:cs="Arial"/>
          <w:lang w:eastAsia="ar-SA"/>
        </w:rPr>
      </w:pPr>
    </w:p>
    <w:p w14:paraId="166A2F92" w14:textId="77777777" w:rsidR="00BB17F6" w:rsidRPr="0097564C" w:rsidRDefault="00BB17F6" w:rsidP="00BB17F6">
      <w:pPr>
        <w:tabs>
          <w:tab w:val="left" w:pos="6120"/>
        </w:tabs>
        <w:ind w:left="5664" w:right="998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>A ………, le …………….</w:t>
      </w:r>
    </w:p>
    <w:p w14:paraId="02AFA3D9" w14:textId="77777777" w:rsidR="00BB17F6" w:rsidRPr="0097564C" w:rsidRDefault="00BB17F6" w:rsidP="00BB17F6">
      <w:pPr>
        <w:tabs>
          <w:tab w:val="left" w:pos="6120"/>
        </w:tabs>
        <w:ind w:left="5664" w:right="998"/>
        <w:rPr>
          <w:rFonts w:ascii="Arial" w:hAnsi="Arial" w:cs="Arial"/>
          <w:lang w:eastAsia="ar-SA"/>
        </w:rPr>
      </w:pPr>
      <w:r w:rsidRPr="0097564C">
        <w:rPr>
          <w:rFonts w:ascii="Arial" w:hAnsi="Arial" w:cs="Arial"/>
          <w:lang w:eastAsia="ar-SA"/>
        </w:rPr>
        <w:t xml:space="preserve">Signature(s) et cachet(s) </w:t>
      </w:r>
    </w:p>
    <w:p w14:paraId="272D6AF7" w14:textId="77777777" w:rsidR="00BB17F6" w:rsidRPr="0097564C" w:rsidRDefault="00BB17F6" w:rsidP="00BB17F6">
      <w:pPr>
        <w:tabs>
          <w:tab w:val="left" w:pos="6120"/>
        </w:tabs>
        <w:ind w:left="5664" w:right="998"/>
        <w:rPr>
          <w:rFonts w:ascii="Arial" w:hAnsi="Arial" w:cs="Arial"/>
          <w:lang w:eastAsia="ar-SA"/>
        </w:rPr>
      </w:pPr>
    </w:p>
    <w:p w14:paraId="734592C5" w14:textId="146D42E1" w:rsidR="006E2BC4" w:rsidRPr="0097564C" w:rsidRDefault="00BB17F6" w:rsidP="00BB17F6">
      <w:pPr>
        <w:pStyle w:val="fcase2metab"/>
        <w:rPr>
          <w:rFonts w:ascii="Arial" w:hAnsi="Arial" w:cs="Arial"/>
          <w:sz w:val="22"/>
          <w:szCs w:val="22"/>
        </w:rPr>
      </w:pPr>
      <w:r w:rsidRPr="0097564C">
        <w:rPr>
          <w:rFonts w:ascii="Arial" w:hAnsi="Arial" w:cs="Arial"/>
          <w:lang w:eastAsia="ar-SA"/>
        </w:rPr>
        <w:t>Le titulaire</w:t>
      </w:r>
    </w:p>
    <w:p w14:paraId="323052F8" w14:textId="02EBB0DD" w:rsidR="006E2BC4" w:rsidRPr="0097564C" w:rsidRDefault="006E2BC4" w:rsidP="009B45B9">
      <w:pPr>
        <w:pStyle w:val="fcase2metab"/>
        <w:rPr>
          <w:rFonts w:ascii="Arial" w:hAnsi="Arial" w:cs="Arial"/>
        </w:rPr>
      </w:pPr>
    </w:p>
    <w:p w14:paraId="26ECCDAD" w14:textId="659B32F3" w:rsidR="006E2BC4" w:rsidRPr="0097564C" w:rsidRDefault="006E2BC4" w:rsidP="009B45B9">
      <w:pPr>
        <w:pStyle w:val="fcase2metab"/>
        <w:rPr>
          <w:rFonts w:ascii="Arial" w:hAnsi="Arial" w:cs="Arial"/>
        </w:rPr>
      </w:pPr>
    </w:p>
    <w:p w14:paraId="0DFE819A" w14:textId="77BEA4F1" w:rsidR="006E2BC4" w:rsidRPr="0097564C" w:rsidRDefault="006E2BC4" w:rsidP="009B45B9">
      <w:pPr>
        <w:pStyle w:val="fcase2metab"/>
        <w:rPr>
          <w:rFonts w:ascii="Arial" w:hAnsi="Arial" w:cs="Arial"/>
        </w:rPr>
      </w:pPr>
    </w:p>
    <w:p w14:paraId="67CAB400" w14:textId="666846FA" w:rsidR="006E2BC4" w:rsidRPr="0097564C" w:rsidRDefault="006E2BC4" w:rsidP="009B45B9">
      <w:pPr>
        <w:pStyle w:val="fcase2metab"/>
        <w:rPr>
          <w:rFonts w:ascii="Arial" w:hAnsi="Arial" w:cs="Arial"/>
        </w:rPr>
      </w:pPr>
    </w:p>
    <w:p w14:paraId="4977E300" w14:textId="174C4C59" w:rsidR="006E2BC4" w:rsidRPr="0097564C" w:rsidRDefault="006E2BC4" w:rsidP="009B45B9">
      <w:pPr>
        <w:pStyle w:val="fcase2metab"/>
        <w:rPr>
          <w:rFonts w:ascii="Arial" w:hAnsi="Arial" w:cs="Arial"/>
        </w:rPr>
      </w:pPr>
    </w:p>
    <w:p w14:paraId="6519A189" w14:textId="2356EF3F" w:rsidR="006E2BC4" w:rsidRPr="0097564C" w:rsidRDefault="006E2BC4" w:rsidP="009B45B9">
      <w:pPr>
        <w:pStyle w:val="fcase2metab"/>
        <w:rPr>
          <w:rFonts w:ascii="Arial" w:hAnsi="Arial" w:cs="Arial"/>
        </w:rPr>
      </w:pPr>
    </w:p>
    <w:sectPr w:rsidR="006E2BC4" w:rsidRPr="0097564C" w:rsidSect="00B93C62">
      <w:type w:val="continuous"/>
      <w:pgSz w:w="11906" w:h="16838"/>
      <w:pgMar w:top="454" w:right="851" w:bottom="56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ACE26" w14:textId="77777777" w:rsidR="00B93C62" w:rsidRDefault="00B93C62">
      <w:r>
        <w:separator/>
      </w:r>
    </w:p>
  </w:endnote>
  <w:endnote w:type="continuationSeparator" w:id="0">
    <w:p w14:paraId="7B3261F5" w14:textId="77777777" w:rsidR="00B93C62" w:rsidRDefault="00B9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B93C62" w14:paraId="28022D38" w14:textId="77777777" w:rsidTr="0083205E">
      <w:trPr>
        <w:tblHeader/>
      </w:trPr>
      <w:tc>
        <w:tcPr>
          <w:tcW w:w="2906" w:type="dxa"/>
          <w:shd w:val="clear" w:color="auto" w:fill="66CCFF"/>
        </w:tcPr>
        <w:p w14:paraId="28B8A428" w14:textId="77777777" w:rsidR="00B93C62" w:rsidRDefault="00B93C62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4E7E64F4" w14:textId="77777777" w:rsidR="00B93C62" w:rsidRDefault="00B93C62" w:rsidP="00660727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 xml:space="preserve">MARCHE </w:t>
          </w:r>
          <w:r w:rsidRPr="00762866">
            <w:rPr>
              <w:rFonts w:ascii="Arial" w:hAnsi="Arial" w:cs="Arial"/>
              <w:b/>
              <w:i/>
              <w:noProof/>
            </w:rPr>
            <w:t>2026A205T</w:t>
          </w:r>
        </w:p>
      </w:tc>
      <w:tc>
        <w:tcPr>
          <w:tcW w:w="896" w:type="dxa"/>
          <w:shd w:val="clear" w:color="auto" w:fill="66CCFF"/>
        </w:tcPr>
        <w:p w14:paraId="61F3B6FC" w14:textId="77777777" w:rsidR="00B93C62" w:rsidRDefault="00B93C62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5DBFD349" w14:textId="77777777" w:rsidR="00B93C62" w:rsidRDefault="00B93C62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23198D62" w14:textId="77777777" w:rsidR="00B93C62" w:rsidRDefault="00B93C62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2651B7BA" w14:textId="77777777" w:rsidR="00B93C62" w:rsidRDefault="00B93C62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68D7E3B" w14:textId="77777777" w:rsidR="00B93C62" w:rsidRPr="00381FB9" w:rsidRDefault="00B93C62" w:rsidP="00381FB9">
    <w:pPr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535C4" w14:textId="77777777" w:rsidR="00B93C62" w:rsidRDefault="00B93C62">
      <w:r>
        <w:separator/>
      </w:r>
    </w:p>
  </w:footnote>
  <w:footnote w:type="continuationSeparator" w:id="0">
    <w:p w14:paraId="614BBA26" w14:textId="77777777" w:rsidR="00B93C62" w:rsidRDefault="00B93C62">
      <w:r>
        <w:continuationSeparator/>
      </w:r>
    </w:p>
  </w:footnote>
  <w:footnote w:id="1">
    <w:p w14:paraId="4A8973DE" w14:textId="77777777" w:rsidR="00B93C62" w:rsidRDefault="00B93C62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2">
    <w:p w14:paraId="162EE916" w14:textId="77777777" w:rsidR="00B93C62" w:rsidRDefault="00B93C62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2B9F1B24"/>
    <w:multiLevelType w:val="hybridMultilevel"/>
    <w:tmpl w:val="D5D02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5" w15:restartNumberingAfterBreak="1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515CD"/>
    <w:multiLevelType w:val="hybridMultilevel"/>
    <w:tmpl w:val="71729ECE"/>
    <w:lvl w:ilvl="0" w:tplc="0000000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 w:hint="default"/>
        <w:color w:val="auto"/>
      </w:rPr>
    </w:lvl>
    <w:lvl w:ilvl="1" w:tplc="00000002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Palatino" w:hAnsi="Palatino" w:cs="Times New Roman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793CCB"/>
    <w:multiLevelType w:val="hybridMultilevel"/>
    <w:tmpl w:val="FB42A51C"/>
    <w:lvl w:ilvl="0" w:tplc="DFFAFFF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203"/>
    <w:rsid w:val="000230CA"/>
    <w:rsid w:val="00036500"/>
    <w:rsid w:val="0004582D"/>
    <w:rsid w:val="00074D68"/>
    <w:rsid w:val="000A2E05"/>
    <w:rsid w:val="000B59C3"/>
    <w:rsid w:val="000D0E7B"/>
    <w:rsid w:val="000E0020"/>
    <w:rsid w:val="001254D5"/>
    <w:rsid w:val="0013243B"/>
    <w:rsid w:val="001665B3"/>
    <w:rsid w:val="00166B56"/>
    <w:rsid w:val="001A3DFA"/>
    <w:rsid w:val="001A4BCA"/>
    <w:rsid w:val="001B6AFA"/>
    <w:rsid w:val="001C40C0"/>
    <w:rsid w:val="001C733C"/>
    <w:rsid w:val="00210E70"/>
    <w:rsid w:val="00211F48"/>
    <w:rsid w:val="0021527A"/>
    <w:rsid w:val="002164B9"/>
    <w:rsid w:val="0021797C"/>
    <w:rsid w:val="00225A1A"/>
    <w:rsid w:val="002904AF"/>
    <w:rsid w:val="002912D7"/>
    <w:rsid w:val="002B2AD1"/>
    <w:rsid w:val="002B7B0D"/>
    <w:rsid w:val="002C2CA3"/>
    <w:rsid w:val="002C4B3E"/>
    <w:rsid w:val="002C79D6"/>
    <w:rsid w:val="003273DE"/>
    <w:rsid w:val="00332B12"/>
    <w:rsid w:val="003436A8"/>
    <w:rsid w:val="003510C5"/>
    <w:rsid w:val="00352E16"/>
    <w:rsid w:val="00354C04"/>
    <w:rsid w:val="00372545"/>
    <w:rsid w:val="00381FB9"/>
    <w:rsid w:val="00385E76"/>
    <w:rsid w:val="003954A9"/>
    <w:rsid w:val="003C1CA2"/>
    <w:rsid w:val="003C3622"/>
    <w:rsid w:val="00403AEC"/>
    <w:rsid w:val="00412411"/>
    <w:rsid w:val="00425B48"/>
    <w:rsid w:val="0043706E"/>
    <w:rsid w:val="004376A3"/>
    <w:rsid w:val="0044597F"/>
    <w:rsid w:val="00457180"/>
    <w:rsid w:val="00483B16"/>
    <w:rsid w:val="004948C5"/>
    <w:rsid w:val="004A7169"/>
    <w:rsid w:val="004B5C38"/>
    <w:rsid w:val="004C2C70"/>
    <w:rsid w:val="004D1DF1"/>
    <w:rsid w:val="004D34B4"/>
    <w:rsid w:val="004D490E"/>
    <w:rsid w:val="004E75A6"/>
    <w:rsid w:val="00514420"/>
    <w:rsid w:val="00514DAF"/>
    <w:rsid w:val="00532EC7"/>
    <w:rsid w:val="00541CA3"/>
    <w:rsid w:val="005546A9"/>
    <w:rsid w:val="00582804"/>
    <w:rsid w:val="005846FB"/>
    <w:rsid w:val="005A4A3B"/>
    <w:rsid w:val="005A4CB5"/>
    <w:rsid w:val="005B65B9"/>
    <w:rsid w:val="005C0575"/>
    <w:rsid w:val="005D283A"/>
    <w:rsid w:val="005F09C8"/>
    <w:rsid w:val="00600051"/>
    <w:rsid w:val="006031DD"/>
    <w:rsid w:val="0061068C"/>
    <w:rsid w:val="00642634"/>
    <w:rsid w:val="0064560F"/>
    <w:rsid w:val="00647935"/>
    <w:rsid w:val="00660727"/>
    <w:rsid w:val="00672A33"/>
    <w:rsid w:val="00674588"/>
    <w:rsid w:val="00696D21"/>
    <w:rsid w:val="00697B55"/>
    <w:rsid w:val="006A7F32"/>
    <w:rsid w:val="006C3670"/>
    <w:rsid w:val="006C4338"/>
    <w:rsid w:val="006D17B6"/>
    <w:rsid w:val="006D66AB"/>
    <w:rsid w:val="006E2BC4"/>
    <w:rsid w:val="006E4E15"/>
    <w:rsid w:val="006E6F58"/>
    <w:rsid w:val="006F3DF9"/>
    <w:rsid w:val="007060E5"/>
    <w:rsid w:val="00706AE1"/>
    <w:rsid w:val="00710FD6"/>
    <w:rsid w:val="0071771F"/>
    <w:rsid w:val="007206A7"/>
    <w:rsid w:val="0075495A"/>
    <w:rsid w:val="00757151"/>
    <w:rsid w:val="0077664D"/>
    <w:rsid w:val="0078545F"/>
    <w:rsid w:val="007909E0"/>
    <w:rsid w:val="00795D27"/>
    <w:rsid w:val="0079785C"/>
    <w:rsid w:val="007C2CF1"/>
    <w:rsid w:val="007D7A65"/>
    <w:rsid w:val="007E2EA1"/>
    <w:rsid w:val="007E387E"/>
    <w:rsid w:val="007F68A6"/>
    <w:rsid w:val="0083205E"/>
    <w:rsid w:val="00843128"/>
    <w:rsid w:val="00844DAA"/>
    <w:rsid w:val="008672B8"/>
    <w:rsid w:val="00877D4A"/>
    <w:rsid w:val="008B39AE"/>
    <w:rsid w:val="008B6CF6"/>
    <w:rsid w:val="008D184C"/>
    <w:rsid w:val="00912F7D"/>
    <w:rsid w:val="00934503"/>
    <w:rsid w:val="00972CC5"/>
    <w:rsid w:val="0097564C"/>
    <w:rsid w:val="00977BCB"/>
    <w:rsid w:val="00983FF3"/>
    <w:rsid w:val="009A5B0D"/>
    <w:rsid w:val="009B1CD0"/>
    <w:rsid w:val="009B45B9"/>
    <w:rsid w:val="009C1B42"/>
    <w:rsid w:val="009F5D47"/>
    <w:rsid w:val="00A21343"/>
    <w:rsid w:val="00A241A1"/>
    <w:rsid w:val="00A462A6"/>
    <w:rsid w:val="00A6788E"/>
    <w:rsid w:val="00AA356B"/>
    <w:rsid w:val="00AC366C"/>
    <w:rsid w:val="00AE7831"/>
    <w:rsid w:val="00B054DA"/>
    <w:rsid w:val="00B424AF"/>
    <w:rsid w:val="00B575AB"/>
    <w:rsid w:val="00B6015A"/>
    <w:rsid w:val="00B60C2C"/>
    <w:rsid w:val="00B67075"/>
    <w:rsid w:val="00B87564"/>
    <w:rsid w:val="00B87974"/>
    <w:rsid w:val="00B93C62"/>
    <w:rsid w:val="00BA44E5"/>
    <w:rsid w:val="00BB17F6"/>
    <w:rsid w:val="00BE6078"/>
    <w:rsid w:val="00C1676E"/>
    <w:rsid w:val="00C42ED0"/>
    <w:rsid w:val="00C71AA6"/>
    <w:rsid w:val="00C91060"/>
    <w:rsid w:val="00C911FE"/>
    <w:rsid w:val="00CA2C5D"/>
    <w:rsid w:val="00CB4642"/>
    <w:rsid w:val="00CB637A"/>
    <w:rsid w:val="00CC513D"/>
    <w:rsid w:val="00CD185D"/>
    <w:rsid w:val="00CD46CC"/>
    <w:rsid w:val="00CE1A66"/>
    <w:rsid w:val="00CF2EF3"/>
    <w:rsid w:val="00D15449"/>
    <w:rsid w:val="00D42549"/>
    <w:rsid w:val="00D46BC7"/>
    <w:rsid w:val="00D66D15"/>
    <w:rsid w:val="00D75CB4"/>
    <w:rsid w:val="00D97623"/>
    <w:rsid w:val="00DD39BA"/>
    <w:rsid w:val="00DE3C11"/>
    <w:rsid w:val="00DF0ADA"/>
    <w:rsid w:val="00E140E5"/>
    <w:rsid w:val="00E22CE3"/>
    <w:rsid w:val="00E32DF1"/>
    <w:rsid w:val="00E44A00"/>
    <w:rsid w:val="00E47798"/>
    <w:rsid w:val="00E6727B"/>
    <w:rsid w:val="00EB194F"/>
    <w:rsid w:val="00EC23F0"/>
    <w:rsid w:val="00ED0A4C"/>
    <w:rsid w:val="00F20296"/>
    <w:rsid w:val="00F31F87"/>
    <w:rsid w:val="00F355D7"/>
    <w:rsid w:val="00F55A08"/>
    <w:rsid w:val="00F87A2B"/>
    <w:rsid w:val="00FA6F6F"/>
    <w:rsid w:val="00FC4773"/>
    <w:rsid w:val="00FD45DA"/>
    <w:rsid w:val="00FD4E60"/>
    <w:rsid w:val="00FE031E"/>
    <w:rsid w:val="00FE28F2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7B10BFB5"/>
  <w15:chartTrackingRefBased/>
  <w15:docId w15:val="{A699515F-19FB-4770-9047-37CE6078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5D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B424AF"/>
    <w:rPr>
      <w:rFonts w:ascii="Arial" w:hAnsi="Arial" w:cs="Arial"/>
      <w:b/>
      <w:lang w:eastAsia="zh-CN"/>
    </w:rPr>
  </w:style>
  <w:style w:type="character" w:customStyle="1" w:styleId="En-tteCar">
    <w:name w:val="En-tête Car"/>
    <w:link w:val="En-tte"/>
    <w:uiPriority w:val="99"/>
    <w:locked/>
    <w:rsid w:val="00B424AF"/>
    <w:rPr>
      <w:rFonts w:ascii="Univers" w:hAnsi="Univers" w:cs="Univers"/>
      <w:lang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352E16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6E2BC4"/>
    <w:pPr>
      <w:ind w:left="708"/>
    </w:pPr>
  </w:style>
  <w:style w:type="paragraph" w:customStyle="1" w:styleId="RedTxt">
    <w:name w:val="RedTxt"/>
    <w:basedOn w:val="Normal"/>
    <w:rsid w:val="006E2BC4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NORMAL1">
    <w:name w:val="NORMAL1"/>
    <w:basedOn w:val="Normal"/>
    <w:rsid w:val="006E2BC4"/>
    <w:pPr>
      <w:widowControl w:val="0"/>
      <w:spacing w:after="240"/>
      <w:ind w:left="357"/>
    </w:pPr>
    <w:rPr>
      <w:rFonts w:ascii="Times New Roman" w:eastAsia="Lucida Sans Unicode" w:hAnsi="Times New Roman" w:cs="Times New Roman"/>
      <w:kern w:val="1"/>
      <w:sz w:val="24"/>
      <w:szCs w:val="24"/>
      <w:lang w:eastAsia="fr-FR"/>
    </w:rPr>
  </w:style>
  <w:style w:type="paragraph" w:customStyle="1" w:styleId="CarCarCarCarCarCar">
    <w:name w:val="Car Car Car Car Car Car"/>
    <w:basedOn w:val="Normal"/>
    <w:rsid w:val="00BB17F6"/>
    <w:pPr>
      <w:widowControl w:val="0"/>
      <w:suppressAutoHyphens w:val="0"/>
      <w:adjustRightInd w:val="0"/>
      <w:spacing w:after="160" w:line="240" w:lineRule="exact"/>
      <w:jc w:val="both"/>
      <w:textAlignment w:val="baseline"/>
    </w:pPr>
    <w:rPr>
      <w:rFonts w:ascii="Tahoma" w:hAnsi="Tahoma" w:cs="Arial"/>
      <w:bCs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0B2A8-288F-44A2-BF44-C2C2ACE2A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1</TotalTime>
  <Pages>7</Pages>
  <Words>2033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13193</CharactersWithSpaces>
  <SharedDoc>false</SharedDoc>
  <HLinks>
    <vt:vector size="6" baseType="variant">
      <vt:variant>
        <vt:i4>2555984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Pelletan Nathalie</cp:lastModifiedBy>
  <cp:revision>2</cp:revision>
  <cp:lastPrinted>2016-04-13T10:45:00Z</cp:lastPrinted>
  <dcterms:created xsi:type="dcterms:W3CDTF">2026-03-16T09:35:00Z</dcterms:created>
  <dcterms:modified xsi:type="dcterms:W3CDTF">2026-03-16T09:35:00Z</dcterms:modified>
</cp:coreProperties>
</file>